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C7A00" w14:textId="03BBAF19"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777C7AC6" wp14:editId="777C7AC7">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C7ADA" w14:textId="77777777" w:rsidR="00990923" w:rsidRDefault="00990923">
                            <w:pPr>
                              <w:widowControl/>
                              <w:autoSpaceDE/>
                              <w:autoSpaceDN/>
                              <w:adjustRightInd/>
                              <w:spacing w:line="16840" w:lineRule="atLeast"/>
                            </w:pPr>
                            <w:r>
                              <w:rPr>
                                <w:noProof/>
                              </w:rPr>
                              <w:drawing>
                                <wp:inline distT="0" distB="0" distL="0" distR="0" wp14:anchorId="777C7ADC" wp14:editId="777C7ADD">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77C7ADB" w14:textId="77777777" w:rsidR="00990923" w:rsidRDefault="0099092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C7AC6"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77C7ADA" w14:textId="77777777" w:rsidR="00990923" w:rsidRDefault="00990923">
                      <w:pPr>
                        <w:widowControl/>
                        <w:autoSpaceDE/>
                        <w:autoSpaceDN/>
                        <w:adjustRightInd/>
                        <w:spacing w:line="16840" w:lineRule="atLeast"/>
                      </w:pPr>
                      <w:r>
                        <w:rPr>
                          <w:noProof/>
                        </w:rPr>
                        <w:drawing>
                          <wp:inline distT="0" distB="0" distL="0" distR="0" wp14:anchorId="777C7ADC" wp14:editId="777C7ADD">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77C7ADB" w14:textId="77777777" w:rsidR="00990923" w:rsidRDefault="0099092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619925B1" w14:textId="77777777" w:rsidR="00813F16" w:rsidRPr="00F40FD2" w:rsidRDefault="00813F16" w:rsidP="00F40FD2">
      <w:pPr>
        <w:pStyle w:val="Geenafstand"/>
        <w:jc w:val="center"/>
        <w:rPr>
          <w:rFonts w:ascii="Arial" w:hAnsi="Arial" w:cs="Arial"/>
          <w:sz w:val="32"/>
          <w:szCs w:val="32"/>
        </w:rPr>
      </w:pPr>
    </w:p>
    <w:p w14:paraId="777C7A01" w14:textId="342BE435" w:rsidR="00235F40" w:rsidRPr="00F40FD2" w:rsidRDefault="00213DAF" w:rsidP="00F40FD2">
      <w:pPr>
        <w:pStyle w:val="Geenafstand"/>
        <w:jc w:val="center"/>
        <w:rPr>
          <w:rFonts w:ascii="Arial" w:hAnsi="Arial" w:cs="Arial"/>
          <w:sz w:val="32"/>
          <w:szCs w:val="32"/>
        </w:rPr>
      </w:pPr>
      <w:bookmarkStart w:id="1" w:name="Onderhoud_en_reparatie_Brandblusmiddelen"/>
      <w:bookmarkEnd w:id="1"/>
      <w:r w:rsidRPr="00213DAF">
        <w:rPr>
          <w:rFonts w:ascii="Arial" w:hAnsi="Arial" w:cs="Arial"/>
          <w:sz w:val="32"/>
          <w:szCs w:val="32"/>
        </w:rPr>
        <w:t>Eten en drinken</w:t>
      </w:r>
    </w:p>
    <w:p w14:paraId="55F06E75" w14:textId="77777777" w:rsidR="00813F16" w:rsidRPr="00F40FD2" w:rsidRDefault="00813F16" w:rsidP="00F40FD2">
      <w:pPr>
        <w:pStyle w:val="Geenafstand"/>
        <w:jc w:val="center"/>
        <w:rPr>
          <w:rFonts w:ascii="Arial" w:hAnsi="Arial" w:cs="Arial"/>
          <w:sz w:val="32"/>
          <w:szCs w:val="32"/>
        </w:rPr>
      </w:pPr>
      <w:bookmarkStart w:id="2" w:name="tussen"/>
      <w:bookmarkEnd w:id="2"/>
    </w:p>
    <w:p w14:paraId="0A6F3F66" w14:textId="79F57096"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6C58291A" w14:textId="77777777" w:rsidR="0060333D" w:rsidRPr="00F40FD2" w:rsidRDefault="0060333D" w:rsidP="00F40FD2">
      <w:pPr>
        <w:pStyle w:val="Geenafstand"/>
        <w:jc w:val="center"/>
        <w:rPr>
          <w:rFonts w:ascii="Arial" w:hAnsi="Arial" w:cs="Arial"/>
          <w:sz w:val="32"/>
          <w:szCs w:val="32"/>
        </w:rPr>
      </w:pPr>
    </w:p>
    <w:p w14:paraId="777C7A05"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 xml:space="preserve">Stichting </w:t>
      </w:r>
      <w:proofErr w:type="spellStart"/>
      <w:r w:rsidRPr="00F40FD2">
        <w:rPr>
          <w:rFonts w:ascii="Arial" w:hAnsi="Arial" w:cs="Arial"/>
          <w:sz w:val="32"/>
          <w:szCs w:val="32"/>
        </w:rPr>
        <w:t>Fontys</w:t>
      </w:r>
      <w:proofErr w:type="spellEnd"/>
    </w:p>
    <w:p w14:paraId="68DFEEBD" w14:textId="77777777" w:rsidR="00813F16" w:rsidRPr="00F40FD2" w:rsidRDefault="00813F16" w:rsidP="00F40FD2">
      <w:pPr>
        <w:pStyle w:val="Geenafstand"/>
        <w:jc w:val="center"/>
        <w:rPr>
          <w:rFonts w:ascii="Arial" w:hAnsi="Arial" w:cs="Arial"/>
          <w:sz w:val="32"/>
          <w:szCs w:val="32"/>
        </w:rPr>
      </w:pPr>
    </w:p>
    <w:p w14:paraId="777C7A06"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71D6BBD2" w14:textId="77777777" w:rsidR="00813F16" w:rsidRPr="00F40FD2" w:rsidRDefault="00813F16" w:rsidP="00F40FD2">
      <w:pPr>
        <w:pStyle w:val="Geenafstand"/>
        <w:jc w:val="center"/>
        <w:rPr>
          <w:rFonts w:ascii="Arial" w:hAnsi="Arial" w:cs="Arial"/>
          <w:sz w:val="32"/>
          <w:szCs w:val="32"/>
        </w:rPr>
      </w:pPr>
    </w:p>
    <w:p w14:paraId="777C7A07" w14:textId="77777777" w:rsidR="006744E4" w:rsidRPr="00F40FD2"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777C7A08"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even" r:id="rId12"/>
          <w:headerReference w:type="default" r:id="rId13"/>
          <w:footerReference w:type="even" r:id="rId14"/>
          <w:footerReference w:type="default" r:id="rId15"/>
          <w:headerReference w:type="first" r:id="rId16"/>
          <w:footerReference w:type="first" r:id="rId17"/>
          <w:type w:val="continuous"/>
          <w:pgSz w:w="11910" w:h="16840"/>
          <w:pgMar w:top="3402" w:right="1680" w:bottom="2268" w:left="1680" w:header="708" w:footer="708" w:gutter="0"/>
          <w:cols w:space="708"/>
          <w:noEndnote/>
        </w:sectPr>
      </w:pPr>
    </w:p>
    <w:p w14:paraId="777C7A09"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777C7A0A" w14:textId="77777777" w:rsidR="006744E4" w:rsidRPr="005B01BD" w:rsidRDefault="006744E4" w:rsidP="005B01BD">
      <w:pPr>
        <w:pStyle w:val="Geenafstand"/>
        <w:rPr>
          <w:rFonts w:ascii="Arial" w:hAnsi="Arial" w:cs="Arial"/>
          <w:sz w:val="20"/>
          <w:szCs w:val="20"/>
        </w:rPr>
      </w:pPr>
    </w:p>
    <w:p w14:paraId="43F1DC77" w14:textId="77777777" w:rsidR="00702FD9" w:rsidRDefault="006744E4" w:rsidP="005B01BD">
      <w:pPr>
        <w:pStyle w:val="Geenafstand"/>
        <w:rPr>
          <w:rFonts w:ascii="Arial" w:hAnsi="Arial" w:cs="Arial"/>
          <w:sz w:val="20"/>
          <w:szCs w:val="20"/>
        </w:rPr>
      </w:pPr>
      <w:r w:rsidRPr="005B01BD">
        <w:rPr>
          <w:rFonts w:ascii="Arial" w:hAnsi="Arial" w:cs="Arial"/>
          <w:sz w:val="20"/>
          <w:szCs w:val="20"/>
        </w:rPr>
        <w:t xml:space="preserve">Stichting </w:t>
      </w:r>
      <w:proofErr w:type="spellStart"/>
      <w:r w:rsidRPr="005B01BD">
        <w:rPr>
          <w:rFonts w:ascii="Arial" w:hAnsi="Arial" w:cs="Arial"/>
          <w:sz w:val="20"/>
          <w:szCs w:val="20"/>
        </w:rPr>
        <w:t>Fontys</w:t>
      </w:r>
      <w:proofErr w:type="spellEnd"/>
      <w:r w:rsidRPr="005B01BD">
        <w:rPr>
          <w:rFonts w:ascii="Arial" w:hAnsi="Arial" w:cs="Arial"/>
          <w:sz w:val="20"/>
          <w:szCs w:val="20"/>
        </w:rPr>
        <w:t xml:space="preserve">, gevestigd te Eindhoven, Rachelsmolen 1, rechtsgeldig vertegenwoordigd door </w:t>
      </w:r>
    </w:p>
    <w:p w14:paraId="777C7A0B" w14:textId="60875E9D" w:rsidR="006744E4" w:rsidRPr="005B01BD" w:rsidRDefault="006744E4" w:rsidP="005B01BD">
      <w:pPr>
        <w:pStyle w:val="Geenafstand"/>
        <w:rPr>
          <w:rFonts w:ascii="Arial" w:hAnsi="Arial" w:cs="Arial"/>
          <w:sz w:val="20"/>
          <w:szCs w:val="20"/>
        </w:rPr>
      </w:pPr>
      <w:r w:rsidRPr="005B01BD">
        <w:rPr>
          <w:rFonts w:ascii="Arial" w:hAnsi="Arial" w:cs="Arial"/>
          <w:sz w:val="20"/>
          <w:szCs w:val="20"/>
        </w:rPr>
        <w:t>Drs. E.C. Meijer (voorzitter College van Bestuur</w:t>
      </w:r>
      <w:r w:rsidRPr="00213DAF">
        <w:rPr>
          <w:rFonts w:ascii="Arial" w:hAnsi="Arial" w:cs="Arial"/>
          <w:sz w:val="20"/>
          <w:szCs w:val="20"/>
        </w:rPr>
        <w:t xml:space="preserve">) en </w:t>
      </w:r>
      <w:r w:rsidR="00BE6173" w:rsidRPr="00213DAF">
        <w:rPr>
          <w:rFonts w:ascii="Arial" w:hAnsi="Arial" w:cs="Arial"/>
          <w:sz w:val="20"/>
          <w:szCs w:val="20"/>
        </w:rPr>
        <w:t xml:space="preserve">J. </w:t>
      </w:r>
      <w:proofErr w:type="spellStart"/>
      <w:r w:rsidR="00BE6173" w:rsidRPr="00213DAF">
        <w:rPr>
          <w:rFonts w:ascii="Arial" w:hAnsi="Arial" w:cs="Arial"/>
          <w:sz w:val="20"/>
          <w:szCs w:val="20"/>
        </w:rPr>
        <w:t>Nederlof</w:t>
      </w:r>
      <w:proofErr w:type="spellEnd"/>
      <w:r w:rsidR="00213DAF" w:rsidRPr="00213DAF">
        <w:rPr>
          <w:rFonts w:ascii="Arial" w:hAnsi="Arial" w:cs="Arial"/>
          <w:sz w:val="20"/>
          <w:szCs w:val="20"/>
        </w:rPr>
        <w:t xml:space="preserve"> RC</w:t>
      </w:r>
      <w:r w:rsidRPr="005B01BD">
        <w:rPr>
          <w:rFonts w:ascii="Arial" w:hAnsi="Arial" w:cs="Arial"/>
          <w:sz w:val="20"/>
          <w:szCs w:val="20"/>
        </w:rPr>
        <w:t xml:space="preserve"> (lid College v</w:t>
      </w:r>
      <w:r w:rsidR="003E6C33">
        <w:rPr>
          <w:rFonts w:ascii="Arial" w:hAnsi="Arial" w:cs="Arial"/>
          <w:sz w:val="20"/>
          <w:szCs w:val="20"/>
        </w:rPr>
        <w:t>an Bestuur), hierna te noemen: ‘</w:t>
      </w:r>
      <w:r w:rsidRPr="005B01BD">
        <w:rPr>
          <w:rFonts w:ascii="Arial" w:hAnsi="Arial" w:cs="Arial"/>
          <w:sz w:val="20"/>
          <w:szCs w:val="20"/>
        </w:rPr>
        <w:t>Opdrachtgever</w:t>
      </w:r>
      <w:r w:rsidR="003E6C33">
        <w:rPr>
          <w:rFonts w:ascii="Arial" w:hAnsi="Arial" w:cs="Arial"/>
          <w:sz w:val="20"/>
          <w:szCs w:val="20"/>
        </w:rPr>
        <w:t>’</w:t>
      </w:r>
    </w:p>
    <w:p w14:paraId="777C7A0C" w14:textId="77777777" w:rsidR="006744E4" w:rsidRPr="005B01BD" w:rsidRDefault="006744E4" w:rsidP="005B01BD">
      <w:pPr>
        <w:pStyle w:val="Geenafstand"/>
        <w:rPr>
          <w:rFonts w:ascii="Arial" w:hAnsi="Arial" w:cs="Arial"/>
          <w:sz w:val="20"/>
          <w:szCs w:val="20"/>
        </w:rPr>
      </w:pPr>
    </w:p>
    <w:p w14:paraId="777C7A0D" w14:textId="77777777" w:rsidR="006744E4" w:rsidRPr="005B01BD" w:rsidRDefault="006744E4" w:rsidP="005B01BD">
      <w:pPr>
        <w:pStyle w:val="Geenafstand"/>
        <w:rPr>
          <w:rFonts w:ascii="Arial" w:hAnsi="Arial" w:cs="Arial"/>
          <w:sz w:val="20"/>
          <w:szCs w:val="20"/>
        </w:rPr>
      </w:pPr>
    </w:p>
    <w:p w14:paraId="777C7A0E" w14:textId="77777777" w:rsidR="006744E4" w:rsidRPr="005B01BD" w:rsidRDefault="006744E4" w:rsidP="005B01BD">
      <w:pPr>
        <w:pStyle w:val="Geenafstand"/>
        <w:rPr>
          <w:rFonts w:ascii="Arial" w:hAnsi="Arial" w:cs="Arial"/>
          <w:sz w:val="20"/>
          <w:szCs w:val="20"/>
        </w:rPr>
      </w:pPr>
    </w:p>
    <w:p w14:paraId="777C7A0F"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77C7A10" w14:textId="77777777" w:rsidR="00E27FF1" w:rsidRDefault="00E27FF1" w:rsidP="005B01BD">
      <w:pPr>
        <w:pStyle w:val="Geenafstand"/>
        <w:rPr>
          <w:rFonts w:ascii="Arial" w:hAnsi="Arial" w:cs="Arial"/>
          <w:sz w:val="20"/>
          <w:szCs w:val="20"/>
        </w:rPr>
      </w:pPr>
    </w:p>
    <w:p w14:paraId="08D8DA5F" w14:textId="77777777" w:rsidR="00BE6173" w:rsidRPr="005B01BD" w:rsidRDefault="00BE6173" w:rsidP="005B01BD">
      <w:pPr>
        <w:pStyle w:val="Geenafstand"/>
        <w:rPr>
          <w:rFonts w:ascii="Arial" w:hAnsi="Arial" w:cs="Arial"/>
          <w:sz w:val="20"/>
          <w:szCs w:val="20"/>
        </w:rPr>
      </w:pPr>
    </w:p>
    <w:p w14:paraId="777C7A11" w14:textId="77777777" w:rsidR="00B35155" w:rsidRPr="005B01BD" w:rsidRDefault="00B35155" w:rsidP="005B01BD">
      <w:pPr>
        <w:pStyle w:val="Geenafstand"/>
        <w:rPr>
          <w:rFonts w:ascii="Arial" w:hAnsi="Arial" w:cs="Arial"/>
          <w:sz w:val="20"/>
          <w:szCs w:val="20"/>
        </w:rPr>
      </w:pPr>
    </w:p>
    <w:p w14:paraId="777C7A12" w14:textId="4C3D043E"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777C7A13" w14:textId="77777777" w:rsidR="006744E4" w:rsidRDefault="006744E4" w:rsidP="005B01BD">
      <w:pPr>
        <w:pStyle w:val="Geenafstand"/>
        <w:rPr>
          <w:rFonts w:ascii="Arial" w:hAnsi="Arial" w:cs="Arial"/>
          <w:sz w:val="20"/>
          <w:szCs w:val="20"/>
        </w:rPr>
      </w:pPr>
    </w:p>
    <w:p w14:paraId="023E2A3C" w14:textId="77777777" w:rsidR="00BE6173" w:rsidRPr="005B01BD" w:rsidRDefault="00BE6173" w:rsidP="005B01BD">
      <w:pPr>
        <w:pStyle w:val="Geenafstand"/>
        <w:rPr>
          <w:rFonts w:ascii="Arial" w:hAnsi="Arial" w:cs="Arial"/>
          <w:sz w:val="20"/>
          <w:szCs w:val="20"/>
        </w:rPr>
      </w:pPr>
    </w:p>
    <w:p w14:paraId="777C7A14" w14:textId="756B49AE"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777C7A15" w14:textId="77777777" w:rsidR="006744E4" w:rsidRDefault="006744E4" w:rsidP="005B01BD">
      <w:pPr>
        <w:pStyle w:val="Geenafstand"/>
        <w:rPr>
          <w:rFonts w:ascii="Arial" w:hAnsi="Arial" w:cs="Arial"/>
          <w:sz w:val="20"/>
          <w:szCs w:val="20"/>
        </w:rPr>
      </w:pPr>
    </w:p>
    <w:p w14:paraId="25E6F5DC" w14:textId="77777777" w:rsidR="00BE6173" w:rsidRPr="005B01BD" w:rsidRDefault="00BE6173" w:rsidP="005B01BD">
      <w:pPr>
        <w:pStyle w:val="Geenafstand"/>
        <w:rPr>
          <w:rFonts w:ascii="Arial" w:hAnsi="Arial" w:cs="Arial"/>
          <w:sz w:val="20"/>
          <w:szCs w:val="20"/>
        </w:rPr>
      </w:pPr>
    </w:p>
    <w:p w14:paraId="777C7A16" w14:textId="693590B9"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77C7A17" w14:textId="77777777" w:rsidR="006744E4" w:rsidRPr="005B01BD" w:rsidRDefault="006744E4" w:rsidP="005B01BD">
      <w:pPr>
        <w:pStyle w:val="Geenafstand"/>
        <w:rPr>
          <w:rFonts w:ascii="Arial" w:hAnsi="Arial" w:cs="Arial"/>
          <w:sz w:val="20"/>
          <w:szCs w:val="20"/>
        </w:rPr>
      </w:pPr>
    </w:p>
    <w:p w14:paraId="777C7A18" w14:textId="77777777" w:rsidR="006744E4" w:rsidRPr="005B01BD" w:rsidRDefault="006744E4" w:rsidP="005B01BD">
      <w:pPr>
        <w:pStyle w:val="Geenafstand"/>
        <w:rPr>
          <w:rFonts w:ascii="Arial" w:hAnsi="Arial" w:cs="Arial"/>
          <w:sz w:val="20"/>
          <w:szCs w:val="20"/>
        </w:rPr>
      </w:pPr>
    </w:p>
    <w:p w14:paraId="777C7A19" w14:textId="51CB84D6" w:rsidR="006744E4" w:rsidRPr="005B01BD" w:rsidRDefault="006744E4"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Opdrachtgever behoefte heeft aan </w:t>
      </w:r>
      <w:r w:rsidR="00213DAF">
        <w:rPr>
          <w:rFonts w:ascii="Arial" w:hAnsi="Arial" w:cs="Arial"/>
          <w:sz w:val="20"/>
          <w:szCs w:val="20"/>
        </w:rPr>
        <w:t>één</w:t>
      </w:r>
      <w:r w:rsidR="00CF297C" w:rsidRPr="005B01BD">
        <w:rPr>
          <w:rFonts w:ascii="Arial" w:hAnsi="Arial" w:cs="Arial"/>
          <w:sz w:val="20"/>
          <w:szCs w:val="20"/>
        </w:rPr>
        <w:t xml:space="preserve"> </w:t>
      </w:r>
      <w:r w:rsidRPr="00213DAF">
        <w:rPr>
          <w:rFonts w:ascii="Arial" w:hAnsi="Arial" w:cs="Arial"/>
          <w:sz w:val="20"/>
          <w:szCs w:val="20"/>
        </w:rPr>
        <w:t xml:space="preserve">leverancier </w:t>
      </w:r>
      <w:r w:rsidR="004800FD" w:rsidRPr="00213DAF">
        <w:rPr>
          <w:rFonts w:ascii="Arial" w:hAnsi="Arial" w:cs="Arial"/>
          <w:sz w:val="20"/>
          <w:szCs w:val="20"/>
        </w:rPr>
        <w:t xml:space="preserve">voor </w:t>
      </w:r>
      <w:r w:rsidR="00213DAF" w:rsidRPr="00213DAF">
        <w:rPr>
          <w:rFonts w:ascii="Arial" w:hAnsi="Arial" w:cs="Arial"/>
          <w:sz w:val="20"/>
          <w:szCs w:val="20"/>
        </w:rPr>
        <w:t>Eten en drinken</w:t>
      </w:r>
      <w:r w:rsidR="004800FD" w:rsidRPr="00213DAF">
        <w:rPr>
          <w:rFonts w:ascii="Arial" w:hAnsi="Arial" w:cs="Arial"/>
          <w:sz w:val="20"/>
          <w:szCs w:val="20"/>
        </w:rPr>
        <w:t>;</w:t>
      </w:r>
    </w:p>
    <w:p w14:paraId="777C7A1A" w14:textId="31B14CC0" w:rsidR="00E27FF1" w:rsidRPr="005B01BD" w:rsidRDefault="00E27FF1"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Opdrachtgever in dat kader </w:t>
      </w:r>
      <w:r w:rsidRPr="00213DAF">
        <w:rPr>
          <w:rFonts w:ascii="Arial" w:hAnsi="Arial" w:cs="Arial"/>
          <w:sz w:val="20"/>
          <w:szCs w:val="20"/>
        </w:rPr>
        <w:t>een Europese</w:t>
      </w:r>
      <w:r w:rsidR="00BE6173" w:rsidRPr="00213DAF">
        <w:rPr>
          <w:rFonts w:ascii="Arial" w:hAnsi="Arial" w:cs="Arial"/>
          <w:sz w:val="20"/>
          <w:szCs w:val="20"/>
        </w:rPr>
        <w:t xml:space="preserve"> </w:t>
      </w:r>
      <w:r w:rsidR="00FE489F" w:rsidRPr="00213DAF">
        <w:rPr>
          <w:rFonts w:ascii="Arial" w:hAnsi="Arial" w:cs="Arial"/>
          <w:sz w:val="20"/>
          <w:szCs w:val="20"/>
        </w:rPr>
        <w:t>a</w:t>
      </w:r>
      <w:r w:rsidRPr="00213DAF">
        <w:rPr>
          <w:rFonts w:ascii="Arial" w:hAnsi="Arial" w:cs="Arial"/>
          <w:sz w:val="20"/>
          <w:szCs w:val="20"/>
        </w:rPr>
        <w:t>anbesteding</w:t>
      </w:r>
      <w:r w:rsidRPr="005B01BD">
        <w:rPr>
          <w:rFonts w:ascii="Arial" w:hAnsi="Arial" w:cs="Arial"/>
          <w:sz w:val="20"/>
          <w:szCs w:val="20"/>
        </w:rPr>
        <w:t xml:space="preserve"> heeft </w:t>
      </w:r>
      <w:r w:rsidR="00B4171D">
        <w:rPr>
          <w:rFonts w:ascii="Arial" w:hAnsi="Arial" w:cs="Arial"/>
          <w:sz w:val="20"/>
          <w:szCs w:val="20"/>
        </w:rPr>
        <w:t>uitgeschreven</w:t>
      </w:r>
      <w:r w:rsidRPr="005B01BD">
        <w:rPr>
          <w:rFonts w:ascii="Arial" w:hAnsi="Arial" w:cs="Arial"/>
          <w:sz w:val="20"/>
          <w:szCs w:val="20"/>
        </w:rPr>
        <w:t xml:space="preserve"> onder n</w:t>
      </w:r>
      <w:r w:rsidR="00D11F3C">
        <w:rPr>
          <w:rFonts w:ascii="Arial" w:hAnsi="Arial" w:cs="Arial"/>
          <w:sz w:val="20"/>
          <w:szCs w:val="20"/>
        </w:rPr>
        <w:t>umme</w:t>
      </w:r>
      <w:r w:rsidR="006350D8">
        <w:rPr>
          <w:rFonts w:ascii="Arial" w:hAnsi="Arial" w:cs="Arial"/>
          <w:sz w:val="20"/>
          <w:szCs w:val="20"/>
        </w:rPr>
        <w:t xml:space="preserve">r </w:t>
      </w:r>
      <w:r w:rsidR="00213DAF">
        <w:rPr>
          <w:rFonts w:ascii="Arial" w:hAnsi="Arial" w:cs="Arial"/>
          <w:sz w:val="20"/>
          <w:szCs w:val="20"/>
          <w:highlight w:val="yellow"/>
        </w:rPr>
        <w:t>121889</w:t>
      </w:r>
      <w:r w:rsidR="00BF3B4C" w:rsidRPr="005B01BD">
        <w:rPr>
          <w:rFonts w:ascii="Arial" w:hAnsi="Arial" w:cs="Arial"/>
          <w:sz w:val="20"/>
          <w:szCs w:val="20"/>
        </w:rPr>
        <w:t xml:space="preserve"> </w:t>
      </w:r>
      <w:r w:rsidR="00FE489F">
        <w:rPr>
          <w:rFonts w:ascii="Arial" w:hAnsi="Arial" w:cs="Arial"/>
          <w:sz w:val="20"/>
          <w:szCs w:val="20"/>
        </w:rPr>
        <w:t xml:space="preserve">op </w:t>
      </w:r>
      <w:r w:rsidRPr="005B01BD">
        <w:rPr>
          <w:rFonts w:ascii="Arial" w:hAnsi="Arial" w:cs="Arial"/>
          <w:sz w:val="20"/>
          <w:szCs w:val="20"/>
        </w:rPr>
        <w:t>dd.</w:t>
      </w:r>
      <w:r w:rsidR="00213DAF">
        <w:rPr>
          <w:rFonts w:ascii="Arial" w:hAnsi="Arial" w:cs="Arial"/>
          <w:sz w:val="20"/>
          <w:szCs w:val="20"/>
        </w:rPr>
        <w:t xml:space="preserve"> 3-2-2017</w:t>
      </w:r>
      <w:r w:rsidRPr="005B01BD">
        <w:rPr>
          <w:rFonts w:ascii="Arial" w:hAnsi="Arial" w:cs="Arial"/>
          <w:sz w:val="20"/>
          <w:szCs w:val="20"/>
        </w:rPr>
        <w:t xml:space="preserve"> </w:t>
      </w:r>
      <w:r w:rsidR="00BF3B4C" w:rsidRPr="005B01BD">
        <w:rPr>
          <w:rFonts w:ascii="Arial" w:hAnsi="Arial" w:cs="Arial"/>
          <w:sz w:val="20"/>
          <w:szCs w:val="20"/>
        </w:rPr>
        <w:t>;</w:t>
      </w:r>
    </w:p>
    <w:p w14:paraId="777C7A1B" w14:textId="30F02395" w:rsidR="00E27FF1" w:rsidRPr="005B01BD" w:rsidRDefault="00E27FF1"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Opdrachtnemer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61B73C98" w14:textId="77777777" w:rsidR="00D11F3C" w:rsidRDefault="006744E4" w:rsidP="00D11F3C">
      <w:pPr>
        <w:pStyle w:val="Geenafstand"/>
        <w:numPr>
          <w:ilvl w:val="0"/>
          <w:numId w:val="12"/>
        </w:numPr>
        <w:rPr>
          <w:rFonts w:ascii="Arial" w:hAnsi="Arial" w:cs="Arial"/>
          <w:sz w:val="20"/>
          <w:szCs w:val="20"/>
        </w:rPr>
      </w:pPr>
      <w:r w:rsidRPr="005B01BD">
        <w:rPr>
          <w:rFonts w:ascii="Arial" w:hAnsi="Arial" w:cs="Arial"/>
          <w:sz w:val="20"/>
          <w:szCs w:val="20"/>
        </w:rPr>
        <w:t xml:space="preserve">Opdrachtgever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00D11F3C" w:rsidRPr="00D11F3C">
        <w:rPr>
          <w:rFonts w:ascii="Arial" w:hAnsi="Arial" w:cs="Arial"/>
          <w:sz w:val="20"/>
          <w:szCs w:val="20"/>
          <w:highlight w:val="yellow"/>
        </w:rPr>
        <w:t>(en)</w:t>
      </w:r>
      <w:r w:rsidRPr="005B01BD">
        <w:rPr>
          <w:rFonts w:ascii="Arial" w:hAnsi="Arial" w:cs="Arial"/>
          <w:sz w:val="20"/>
          <w:szCs w:val="20"/>
        </w:rPr>
        <w:t xml:space="preserve"> aan</w:t>
      </w:r>
      <w:r w:rsidR="009E6B6D" w:rsidRPr="005B01BD">
        <w:rPr>
          <w:rFonts w:ascii="Arial" w:hAnsi="Arial" w:cs="Arial"/>
          <w:sz w:val="20"/>
          <w:szCs w:val="20"/>
        </w:rPr>
        <w:t xml:space="preserve"> </w:t>
      </w:r>
      <w:r w:rsidRPr="005B01BD">
        <w:rPr>
          <w:rFonts w:ascii="Arial" w:hAnsi="Arial" w:cs="Arial"/>
          <w:sz w:val="20"/>
          <w:szCs w:val="20"/>
        </w:rPr>
        <w:t>Opdrachtnemer;</w:t>
      </w:r>
    </w:p>
    <w:p w14:paraId="4A5FA811" w14:textId="2FB6FF49" w:rsidR="00D11F3C" w:rsidRPr="00D11F3C" w:rsidRDefault="00D11F3C" w:rsidP="00D11F3C">
      <w:pPr>
        <w:pStyle w:val="Geenafstand"/>
        <w:numPr>
          <w:ilvl w:val="0"/>
          <w:numId w:val="12"/>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777C7A1F" w14:textId="77777777" w:rsidR="006744E4" w:rsidRPr="005B01BD" w:rsidRDefault="006744E4" w:rsidP="005B01BD">
      <w:pPr>
        <w:pStyle w:val="Geenafstand"/>
        <w:rPr>
          <w:rFonts w:ascii="Arial" w:hAnsi="Arial" w:cs="Arial"/>
          <w:sz w:val="20"/>
          <w:szCs w:val="20"/>
        </w:rPr>
      </w:pPr>
    </w:p>
    <w:p w14:paraId="777C7A20"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777C7A21" w14:textId="7D6A291C"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777C7A22" w14:textId="0DDD877B" w:rsidR="006744E4" w:rsidRPr="006F5D78" w:rsidRDefault="006744E4" w:rsidP="007B719A">
      <w:pPr>
        <w:pStyle w:val="Kop1"/>
        <w:numPr>
          <w:ilvl w:val="0"/>
          <w:numId w:val="15"/>
        </w:numPr>
        <w:ind w:left="567"/>
        <w:rPr>
          <w:b/>
          <w:bCs/>
          <w:sz w:val="20"/>
          <w:szCs w:val="20"/>
        </w:rPr>
      </w:pPr>
      <w:r w:rsidRPr="006F5D78">
        <w:rPr>
          <w:b/>
          <w:sz w:val="20"/>
          <w:szCs w:val="20"/>
        </w:rPr>
        <w:lastRenderedPageBreak/>
        <w:t>Algemeen</w:t>
      </w:r>
    </w:p>
    <w:p w14:paraId="777C7A23" w14:textId="77777777" w:rsidR="006744E4" w:rsidRPr="005B01BD" w:rsidRDefault="006744E4" w:rsidP="007B719A">
      <w:pPr>
        <w:pStyle w:val="Geenafstand"/>
        <w:ind w:left="567"/>
        <w:rPr>
          <w:rFonts w:ascii="Arial" w:hAnsi="Arial" w:cs="Arial"/>
          <w:sz w:val="20"/>
          <w:szCs w:val="20"/>
        </w:rPr>
      </w:pPr>
    </w:p>
    <w:p w14:paraId="777C7A24" w14:textId="4DB93943" w:rsidR="006744E4" w:rsidRPr="005B01BD" w:rsidRDefault="00D11F3C" w:rsidP="007B719A">
      <w:pPr>
        <w:pStyle w:val="Geenafstand"/>
        <w:numPr>
          <w:ilvl w:val="1"/>
          <w:numId w:val="15"/>
        </w:numPr>
        <w:ind w:left="567"/>
        <w:rPr>
          <w:rFonts w:ascii="Arial" w:hAnsi="Arial" w:cs="Arial"/>
          <w:sz w:val="20"/>
          <w:szCs w:val="20"/>
        </w:rPr>
      </w:pPr>
      <w:r>
        <w:rPr>
          <w:rFonts w:ascii="Arial" w:hAnsi="Arial" w:cs="Arial"/>
          <w:sz w:val="20"/>
          <w:szCs w:val="20"/>
        </w:rPr>
        <w:t>De volgende bescheiden, met datum zoals opgenomen in de hierboven opgenomen overwegingen maken deel uit van deze overeenkomst.</w:t>
      </w:r>
    </w:p>
    <w:p w14:paraId="36122E92" w14:textId="3153EC5C" w:rsidR="002153BF" w:rsidRDefault="006744E4" w:rsidP="005A490E">
      <w:pPr>
        <w:pStyle w:val="Geenafstand"/>
        <w:numPr>
          <w:ilvl w:val="0"/>
          <w:numId w:val="29"/>
        </w:numPr>
        <w:rPr>
          <w:rFonts w:ascii="Arial" w:hAnsi="Arial" w:cs="Arial"/>
          <w:sz w:val="20"/>
          <w:szCs w:val="20"/>
        </w:rPr>
      </w:pPr>
      <w:r w:rsidRPr="005B01BD">
        <w:rPr>
          <w:rFonts w:ascii="Arial" w:hAnsi="Arial" w:cs="Arial"/>
          <w:sz w:val="20"/>
          <w:szCs w:val="20"/>
        </w:rPr>
        <w:t>Onderhavige overeenkomst</w:t>
      </w:r>
      <w:r w:rsidR="00862051">
        <w:rPr>
          <w:rFonts w:ascii="Arial" w:hAnsi="Arial" w:cs="Arial"/>
          <w:sz w:val="20"/>
          <w:szCs w:val="20"/>
        </w:rPr>
        <w:t xml:space="preserve"> inclusief bijlagen</w:t>
      </w:r>
      <w:r w:rsidRPr="005B01BD">
        <w:rPr>
          <w:rFonts w:ascii="Arial" w:hAnsi="Arial" w:cs="Arial"/>
          <w:sz w:val="20"/>
          <w:szCs w:val="20"/>
        </w:rPr>
        <w:t>;</w:t>
      </w:r>
    </w:p>
    <w:p w14:paraId="004E8BEE" w14:textId="272F11FA" w:rsidR="00862051" w:rsidRDefault="00862051" w:rsidP="005A490E">
      <w:pPr>
        <w:pStyle w:val="Geenafstand"/>
        <w:numPr>
          <w:ilvl w:val="0"/>
          <w:numId w:val="29"/>
        </w:numPr>
        <w:rPr>
          <w:rFonts w:ascii="Arial" w:hAnsi="Arial" w:cs="Arial"/>
          <w:sz w:val="20"/>
          <w:szCs w:val="20"/>
        </w:rPr>
      </w:pPr>
      <w:r>
        <w:rPr>
          <w:rFonts w:ascii="Arial" w:hAnsi="Arial" w:cs="Arial"/>
          <w:sz w:val="20"/>
          <w:szCs w:val="20"/>
        </w:rPr>
        <w:t>Nota(‘s) van inlichtingen</w:t>
      </w:r>
      <w:r w:rsidR="004508DB">
        <w:rPr>
          <w:rFonts w:ascii="Arial" w:hAnsi="Arial" w:cs="Arial"/>
          <w:sz w:val="20"/>
          <w:szCs w:val="20"/>
        </w:rPr>
        <w:t>, bijlage 1</w:t>
      </w:r>
      <w:r>
        <w:rPr>
          <w:rFonts w:ascii="Arial" w:hAnsi="Arial" w:cs="Arial"/>
          <w:sz w:val="20"/>
          <w:szCs w:val="20"/>
        </w:rPr>
        <w:t>;</w:t>
      </w:r>
    </w:p>
    <w:p w14:paraId="777C7A26" w14:textId="59A4C4B3" w:rsidR="006744E4" w:rsidRPr="002153BF" w:rsidRDefault="00A0636D" w:rsidP="005A490E">
      <w:pPr>
        <w:pStyle w:val="Geenafstand"/>
        <w:numPr>
          <w:ilvl w:val="0"/>
          <w:numId w:val="29"/>
        </w:numPr>
        <w:rPr>
          <w:rFonts w:ascii="Arial" w:hAnsi="Arial" w:cs="Arial"/>
          <w:sz w:val="20"/>
          <w:szCs w:val="20"/>
        </w:rPr>
      </w:pPr>
      <w:r>
        <w:rPr>
          <w:rFonts w:ascii="Arial" w:hAnsi="Arial" w:cs="Arial"/>
          <w:sz w:val="20"/>
          <w:szCs w:val="20"/>
        </w:rPr>
        <w:t>Aanbestedingsdocument</w:t>
      </w:r>
      <w:r w:rsidR="00862051" w:rsidRPr="00A0636D">
        <w:rPr>
          <w:rFonts w:ascii="Arial" w:hAnsi="Arial" w:cs="Arial"/>
          <w:sz w:val="20"/>
          <w:szCs w:val="20"/>
        </w:rPr>
        <w:t xml:space="preserve"> </w:t>
      </w:r>
      <w:r w:rsidR="00213DAF">
        <w:rPr>
          <w:rFonts w:ascii="Arial" w:hAnsi="Arial" w:cs="Arial"/>
          <w:sz w:val="20"/>
          <w:szCs w:val="20"/>
        </w:rPr>
        <w:t>Eten en drinken</w:t>
      </w:r>
      <w:r w:rsidR="005E799F">
        <w:rPr>
          <w:rFonts w:ascii="Arial" w:hAnsi="Arial" w:cs="Arial"/>
          <w:sz w:val="20"/>
          <w:szCs w:val="20"/>
        </w:rPr>
        <w:t xml:space="preserve"> </w:t>
      </w:r>
      <w:r w:rsidR="004508DB">
        <w:rPr>
          <w:rFonts w:ascii="Arial" w:hAnsi="Arial" w:cs="Arial"/>
          <w:sz w:val="20"/>
          <w:szCs w:val="20"/>
        </w:rPr>
        <w:t>bijlage 2</w:t>
      </w:r>
      <w:r w:rsidR="00862051">
        <w:rPr>
          <w:rFonts w:ascii="Arial" w:hAnsi="Arial" w:cs="Arial"/>
          <w:sz w:val="20"/>
          <w:szCs w:val="20"/>
        </w:rPr>
        <w:t xml:space="preserve"> </w:t>
      </w:r>
      <w:r w:rsidR="006744E4" w:rsidRPr="002153BF">
        <w:rPr>
          <w:rFonts w:ascii="Arial" w:hAnsi="Arial" w:cs="Arial"/>
          <w:sz w:val="20"/>
          <w:szCs w:val="20"/>
        </w:rPr>
        <w:t>;</w:t>
      </w:r>
    </w:p>
    <w:p w14:paraId="777C7A27" w14:textId="0B8BB84A" w:rsidR="00E83F69" w:rsidRPr="005B01BD" w:rsidRDefault="008626EC" w:rsidP="005A490E">
      <w:pPr>
        <w:pStyle w:val="Geenafstand"/>
        <w:numPr>
          <w:ilvl w:val="0"/>
          <w:numId w:val="29"/>
        </w:numPr>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777C7A28" w14:textId="78E20521" w:rsidR="00E83F69" w:rsidRPr="005B01BD" w:rsidRDefault="008626EC" w:rsidP="005A490E">
      <w:pPr>
        <w:pStyle w:val="Geenafstand"/>
        <w:numPr>
          <w:ilvl w:val="0"/>
          <w:numId w:val="29"/>
        </w:numPr>
        <w:rPr>
          <w:rFonts w:ascii="Arial" w:hAnsi="Arial" w:cs="Arial"/>
          <w:sz w:val="20"/>
          <w:szCs w:val="20"/>
        </w:rPr>
      </w:pPr>
      <w:r>
        <w:rPr>
          <w:rFonts w:ascii="Arial" w:hAnsi="Arial" w:cs="Arial"/>
          <w:sz w:val="20"/>
          <w:szCs w:val="20"/>
        </w:rPr>
        <w:t>Inschrijving</w:t>
      </w:r>
      <w:r w:rsidR="00E83F69" w:rsidRPr="005B01BD">
        <w:rPr>
          <w:rFonts w:ascii="Arial" w:hAnsi="Arial" w:cs="Arial"/>
          <w:sz w:val="20"/>
          <w:szCs w:val="20"/>
        </w:rPr>
        <w:t xml:space="preserve"> Opdracht</w:t>
      </w:r>
      <w:r w:rsidR="00862051">
        <w:rPr>
          <w:rFonts w:ascii="Arial" w:hAnsi="Arial" w:cs="Arial"/>
          <w:sz w:val="20"/>
          <w:szCs w:val="20"/>
        </w:rPr>
        <w:t>nemer</w:t>
      </w:r>
      <w:r w:rsidR="004508DB">
        <w:rPr>
          <w:rFonts w:ascii="Arial" w:hAnsi="Arial" w:cs="Arial"/>
          <w:sz w:val="20"/>
          <w:szCs w:val="20"/>
        </w:rPr>
        <w:t>, bijlage 4</w:t>
      </w:r>
      <w:r w:rsidR="00862051">
        <w:rPr>
          <w:rFonts w:ascii="Arial" w:hAnsi="Arial" w:cs="Arial"/>
          <w:sz w:val="20"/>
          <w:szCs w:val="20"/>
        </w:rPr>
        <w:t>.</w:t>
      </w:r>
    </w:p>
    <w:p w14:paraId="69885224" w14:textId="77777777" w:rsidR="006F5D78" w:rsidRDefault="006F5D78" w:rsidP="007B719A">
      <w:pPr>
        <w:pStyle w:val="Geenafstand"/>
        <w:ind w:left="567"/>
        <w:rPr>
          <w:rFonts w:ascii="Arial" w:hAnsi="Arial" w:cs="Arial"/>
          <w:sz w:val="20"/>
          <w:szCs w:val="20"/>
        </w:rPr>
      </w:pPr>
    </w:p>
    <w:p w14:paraId="505FE8CA" w14:textId="77777777"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743989C4" w14:textId="77777777" w:rsidR="006F5D78" w:rsidRDefault="006F5D78" w:rsidP="007B719A">
      <w:pPr>
        <w:pStyle w:val="Geenafstand"/>
        <w:ind w:left="567"/>
        <w:rPr>
          <w:rFonts w:ascii="Arial" w:hAnsi="Arial" w:cs="Arial"/>
          <w:sz w:val="20"/>
          <w:szCs w:val="20"/>
        </w:rPr>
      </w:pPr>
    </w:p>
    <w:p w14:paraId="0C837FC7" w14:textId="325ECC5B"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5E672A66" w14:textId="77777777" w:rsidR="006F5D78" w:rsidRDefault="006F5D78" w:rsidP="007B719A">
      <w:pPr>
        <w:pStyle w:val="Geenafstand"/>
        <w:ind w:left="567"/>
        <w:rPr>
          <w:rFonts w:ascii="Arial" w:hAnsi="Arial" w:cs="Arial"/>
          <w:sz w:val="20"/>
          <w:szCs w:val="20"/>
        </w:rPr>
      </w:pPr>
    </w:p>
    <w:p w14:paraId="0D6A234D" w14:textId="77777777" w:rsidR="008C1463" w:rsidRDefault="00E83F69" w:rsidP="008C1463">
      <w:pPr>
        <w:pStyle w:val="Geenafstand"/>
        <w:numPr>
          <w:ilvl w:val="1"/>
          <w:numId w:val="15"/>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0F431924" w14:textId="77777777" w:rsidR="008C1463" w:rsidRDefault="008C1463" w:rsidP="008C1463">
      <w:pPr>
        <w:pStyle w:val="Lijstalinea"/>
        <w:rPr>
          <w:rFonts w:ascii="Arial" w:hAnsi="Arial" w:cs="Arial"/>
          <w:sz w:val="20"/>
          <w:szCs w:val="20"/>
        </w:rPr>
      </w:pPr>
    </w:p>
    <w:p w14:paraId="31744238" w14:textId="7A2EB561"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541D2F6A" w14:textId="77777777" w:rsidR="008C1463" w:rsidRDefault="008C1463" w:rsidP="008C1463">
      <w:pPr>
        <w:pStyle w:val="Lijstalinea"/>
        <w:rPr>
          <w:rFonts w:ascii="Arial" w:hAnsi="Arial" w:cs="Arial"/>
          <w:sz w:val="20"/>
          <w:szCs w:val="20"/>
        </w:rPr>
      </w:pPr>
    </w:p>
    <w:p w14:paraId="25321B9A" w14:textId="77777777" w:rsid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14:paraId="22506C58" w14:textId="77777777" w:rsidR="008C1463" w:rsidRDefault="008C1463" w:rsidP="008C1463">
      <w:pPr>
        <w:pStyle w:val="Lijstalinea"/>
        <w:rPr>
          <w:rFonts w:ascii="Arial" w:hAnsi="Arial" w:cs="Arial"/>
          <w:sz w:val="20"/>
          <w:szCs w:val="20"/>
        </w:rPr>
      </w:pPr>
    </w:p>
    <w:p w14:paraId="309FE89F" w14:textId="211AF301" w:rsidR="00EC1A79" w:rsidRDefault="008C1463" w:rsidP="00BC29CE">
      <w:pPr>
        <w:pStyle w:val="Geenafstand"/>
        <w:numPr>
          <w:ilvl w:val="1"/>
          <w:numId w:val="15"/>
        </w:numPr>
        <w:ind w:left="567"/>
        <w:rPr>
          <w:rFonts w:ascii="Arial" w:hAnsi="Arial" w:cs="Arial"/>
          <w:sz w:val="20"/>
          <w:szCs w:val="20"/>
        </w:rPr>
      </w:pPr>
      <w:r w:rsidRPr="008C1463">
        <w:rPr>
          <w:rFonts w:ascii="Arial" w:hAnsi="Arial" w:cs="Arial"/>
          <w:sz w:val="20"/>
          <w:szCs w:val="20"/>
        </w:rPr>
        <w:t>De boetebepaling als opgenomen in artikel 4.7 van de Algemene Voorwaarden is van toepassing op deze overeenkomst.</w:t>
      </w:r>
    </w:p>
    <w:p w14:paraId="15ADB9D9" w14:textId="77777777" w:rsidR="00BC29CE" w:rsidRPr="00BC29CE" w:rsidRDefault="00BC29CE" w:rsidP="00BC29CE">
      <w:pPr>
        <w:pStyle w:val="Geenafstand"/>
        <w:rPr>
          <w:rFonts w:ascii="Arial" w:hAnsi="Arial" w:cs="Arial"/>
          <w:sz w:val="20"/>
          <w:szCs w:val="20"/>
        </w:rPr>
      </w:pPr>
    </w:p>
    <w:p w14:paraId="777C7A40" w14:textId="12A07472" w:rsidR="006744E4" w:rsidRPr="00EC1A79" w:rsidRDefault="006744E4" w:rsidP="007B719A">
      <w:pPr>
        <w:pStyle w:val="Kop1"/>
        <w:numPr>
          <w:ilvl w:val="0"/>
          <w:numId w:val="15"/>
        </w:numPr>
        <w:ind w:left="567"/>
        <w:rPr>
          <w:b/>
          <w:bCs/>
          <w:sz w:val="20"/>
          <w:szCs w:val="20"/>
        </w:rPr>
      </w:pPr>
      <w:r w:rsidRPr="00EC1A79">
        <w:rPr>
          <w:b/>
          <w:sz w:val="20"/>
          <w:szCs w:val="20"/>
        </w:rPr>
        <w:t>Onderwerp van de overeenkomst</w:t>
      </w:r>
    </w:p>
    <w:p w14:paraId="777C7A41" w14:textId="77777777" w:rsidR="006744E4" w:rsidRPr="005B01BD" w:rsidRDefault="006744E4" w:rsidP="007B719A">
      <w:pPr>
        <w:pStyle w:val="Geenafstand"/>
        <w:ind w:left="567"/>
        <w:rPr>
          <w:rFonts w:ascii="Arial" w:hAnsi="Arial" w:cs="Arial"/>
          <w:sz w:val="20"/>
          <w:szCs w:val="20"/>
        </w:rPr>
      </w:pPr>
    </w:p>
    <w:p w14:paraId="14D5DE8C" w14:textId="0B0EFB7D" w:rsid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levering van </w:t>
      </w:r>
      <w:r w:rsidR="00213DAF">
        <w:rPr>
          <w:rFonts w:ascii="Arial" w:hAnsi="Arial" w:cs="Arial"/>
          <w:sz w:val="20"/>
          <w:szCs w:val="20"/>
        </w:rPr>
        <w:t>eten en drinken voorzieningen</w:t>
      </w:r>
      <w:r w:rsidRPr="008C1463">
        <w:rPr>
          <w:rFonts w:ascii="Arial" w:hAnsi="Arial" w:cs="Arial"/>
          <w:sz w:val="20"/>
          <w:szCs w:val="20"/>
        </w:rPr>
        <w:t xml:space="preserve"> conform alle wettelijke daarvoor geldende eisen alsmede de voorwaarden van deze overeenkomst.</w:t>
      </w:r>
    </w:p>
    <w:p w14:paraId="5A6B285C" w14:textId="77777777" w:rsidR="008C1463" w:rsidRDefault="008C1463" w:rsidP="008C1463">
      <w:pPr>
        <w:pStyle w:val="Geenafstand"/>
        <w:ind w:left="567"/>
        <w:rPr>
          <w:rFonts w:ascii="Arial" w:hAnsi="Arial" w:cs="Arial"/>
          <w:sz w:val="20"/>
          <w:szCs w:val="20"/>
        </w:rPr>
      </w:pPr>
    </w:p>
    <w:p w14:paraId="20C43843" w14:textId="6BC75DEC"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585CBD25" w14:textId="77777777" w:rsidR="00EC1A79" w:rsidRDefault="00EC1A79" w:rsidP="007B719A">
      <w:pPr>
        <w:pStyle w:val="Lijstalinea"/>
        <w:ind w:left="567"/>
        <w:rPr>
          <w:rFonts w:ascii="Arial" w:hAnsi="Arial" w:cs="Arial"/>
          <w:sz w:val="20"/>
          <w:szCs w:val="20"/>
        </w:rPr>
      </w:pPr>
    </w:p>
    <w:p w14:paraId="777C7A47" w14:textId="08887B2D"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777C7A48" w14:textId="77777777" w:rsidR="006744E4" w:rsidRPr="005B01BD" w:rsidRDefault="006744E4" w:rsidP="007B719A">
      <w:pPr>
        <w:pStyle w:val="Geenafstand"/>
        <w:ind w:left="567"/>
        <w:rPr>
          <w:rFonts w:ascii="Arial" w:hAnsi="Arial" w:cs="Arial"/>
          <w:sz w:val="20"/>
          <w:szCs w:val="20"/>
        </w:rPr>
      </w:pPr>
    </w:p>
    <w:p w14:paraId="0E2B19A4" w14:textId="77777777" w:rsidR="00D47A58" w:rsidRDefault="00D47A58">
      <w:pPr>
        <w:widowControl/>
        <w:autoSpaceDE/>
        <w:autoSpaceDN/>
        <w:adjustRightInd/>
        <w:spacing w:after="200" w:line="276" w:lineRule="auto"/>
        <w:rPr>
          <w:rFonts w:ascii="Arial" w:hAnsi="Arial" w:cs="Arial"/>
          <w:b/>
          <w:sz w:val="20"/>
          <w:szCs w:val="20"/>
        </w:rPr>
      </w:pPr>
      <w:r>
        <w:rPr>
          <w:b/>
          <w:sz w:val="20"/>
          <w:szCs w:val="20"/>
        </w:rPr>
        <w:br w:type="page"/>
      </w:r>
    </w:p>
    <w:p w14:paraId="777C7A49" w14:textId="76EA1B6D" w:rsidR="006744E4" w:rsidRPr="00EC1A79" w:rsidRDefault="006744E4" w:rsidP="007B719A">
      <w:pPr>
        <w:pStyle w:val="Kop1"/>
        <w:numPr>
          <w:ilvl w:val="0"/>
          <w:numId w:val="15"/>
        </w:numPr>
        <w:ind w:left="567"/>
        <w:rPr>
          <w:b/>
          <w:bCs/>
          <w:sz w:val="20"/>
          <w:szCs w:val="20"/>
        </w:rPr>
      </w:pPr>
      <w:r w:rsidRPr="00EC1A79">
        <w:rPr>
          <w:b/>
          <w:sz w:val="20"/>
          <w:szCs w:val="20"/>
        </w:rPr>
        <w:lastRenderedPageBreak/>
        <w:t>Duur van de overeenkomst</w:t>
      </w:r>
    </w:p>
    <w:p w14:paraId="777C7A4A" w14:textId="77777777" w:rsidR="006744E4" w:rsidRPr="005B01BD" w:rsidRDefault="006744E4" w:rsidP="007B719A">
      <w:pPr>
        <w:pStyle w:val="Geenafstand"/>
        <w:ind w:left="567"/>
        <w:rPr>
          <w:rFonts w:ascii="Arial" w:hAnsi="Arial" w:cs="Arial"/>
          <w:sz w:val="20"/>
          <w:szCs w:val="20"/>
        </w:rPr>
      </w:pPr>
    </w:p>
    <w:p w14:paraId="4F5664DA" w14:textId="78875576" w:rsidR="007C4C06" w:rsidRDefault="00D75A12" w:rsidP="007C4C06">
      <w:pPr>
        <w:pStyle w:val="Geenafstand"/>
        <w:numPr>
          <w:ilvl w:val="1"/>
          <w:numId w:val="15"/>
        </w:numPr>
        <w:ind w:left="567"/>
        <w:rPr>
          <w:rFonts w:ascii="Arial" w:hAnsi="Arial" w:cs="Arial"/>
          <w:sz w:val="20"/>
          <w:szCs w:val="20"/>
        </w:rPr>
      </w:pPr>
      <w:r w:rsidRPr="005B01BD">
        <w:rPr>
          <w:rFonts w:ascii="Arial" w:hAnsi="Arial" w:cs="Arial"/>
          <w:sz w:val="20"/>
          <w:szCs w:val="20"/>
        </w:rPr>
        <w:t xml:space="preserve">Deze overeenkomst treedt in werking op </w:t>
      </w:r>
      <w:r w:rsidR="00213DAF">
        <w:rPr>
          <w:rFonts w:ascii="Arial" w:hAnsi="Arial" w:cs="Arial"/>
          <w:sz w:val="20"/>
          <w:szCs w:val="20"/>
        </w:rPr>
        <w:t>1-8-2017</w:t>
      </w:r>
      <w:r w:rsidRPr="005B01BD">
        <w:rPr>
          <w:rFonts w:ascii="Arial" w:hAnsi="Arial" w:cs="Arial"/>
          <w:sz w:val="20"/>
          <w:szCs w:val="20"/>
        </w:rPr>
        <w:t xml:space="preserve">, wordt aangegaan voor de duur van </w:t>
      </w:r>
      <w:r w:rsidR="00213DAF">
        <w:rPr>
          <w:rFonts w:ascii="Arial" w:hAnsi="Arial" w:cs="Arial"/>
          <w:sz w:val="20"/>
          <w:szCs w:val="20"/>
        </w:rPr>
        <w:t xml:space="preserve">8 jaar </w:t>
      </w:r>
      <w:r w:rsidR="00BF3B4C" w:rsidRPr="005B01BD">
        <w:rPr>
          <w:rFonts w:ascii="Arial" w:hAnsi="Arial" w:cs="Arial"/>
          <w:sz w:val="20"/>
          <w:szCs w:val="20"/>
        </w:rPr>
        <w:t xml:space="preserve">en eindigt van rechtswege op </w:t>
      </w:r>
      <w:r w:rsidR="00213DAF">
        <w:rPr>
          <w:rFonts w:ascii="Arial" w:hAnsi="Arial" w:cs="Arial"/>
          <w:sz w:val="20"/>
          <w:szCs w:val="20"/>
        </w:rPr>
        <w:t>31-7-2025.</w:t>
      </w:r>
      <w:r w:rsidRPr="005B01BD">
        <w:rPr>
          <w:rFonts w:ascii="Arial" w:hAnsi="Arial" w:cs="Arial"/>
          <w:sz w:val="20"/>
          <w:szCs w:val="20"/>
        </w:rPr>
        <w:t xml:space="preserve"> Opdrachtgever kan hierna de overeenkomst </w:t>
      </w:r>
      <w:r w:rsidR="0012362B">
        <w:rPr>
          <w:rFonts w:ascii="Arial" w:hAnsi="Arial" w:cs="Arial"/>
          <w:sz w:val="20"/>
          <w:szCs w:val="20"/>
        </w:rPr>
        <w:t>1</w:t>
      </w:r>
      <w:r w:rsidRPr="005B01BD">
        <w:rPr>
          <w:rFonts w:ascii="Arial" w:hAnsi="Arial" w:cs="Arial"/>
          <w:sz w:val="20"/>
          <w:szCs w:val="20"/>
        </w:rPr>
        <w:t xml:space="preserve"> </w:t>
      </w:r>
      <w:r w:rsidR="006F4327" w:rsidRPr="005B01BD">
        <w:rPr>
          <w:rFonts w:ascii="Arial" w:hAnsi="Arial" w:cs="Arial"/>
          <w:sz w:val="20"/>
          <w:szCs w:val="20"/>
        </w:rPr>
        <w:t xml:space="preserve">maal </w:t>
      </w:r>
      <w:r w:rsidRPr="005B01BD">
        <w:rPr>
          <w:rFonts w:ascii="Arial" w:hAnsi="Arial" w:cs="Arial"/>
          <w:sz w:val="20"/>
          <w:szCs w:val="20"/>
        </w:rPr>
        <w:t xml:space="preserve">voor een periode van </w:t>
      </w:r>
      <w:r w:rsidR="0012362B">
        <w:rPr>
          <w:rFonts w:ascii="Arial" w:hAnsi="Arial" w:cs="Arial"/>
          <w:sz w:val="20"/>
          <w:szCs w:val="20"/>
        </w:rPr>
        <w:t>2 jaar</w:t>
      </w:r>
      <w:r w:rsidRPr="005B01BD">
        <w:rPr>
          <w:rFonts w:ascii="Arial" w:hAnsi="Arial" w:cs="Arial"/>
          <w:sz w:val="20"/>
          <w:szCs w:val="20"/>
        </w:rPr>
        <w:t xml:space="preserve"> verlengen. </w:t>
      </w:r>
    </w:p>
    <w:p w14:paraId="6A740626" w14:textId="77777777" w:rsidR="007C4C06" w:rsidRDefault="007C4C06" w:rsidP="007C4C06">
      <w:pPr>
        <w:pStyle w:val="Geenafstand"/>
        <w:ind w:left="567"/>
        <w:rPr>
          <w:rFonts w:ascii="Arial" w:hAnsi="Arial" w:cs="Arial"/>
          <w:sz w:val="20"/>
          <w:szCs w:val="20"/>
        </w:rPr>
      </w:pPr>
    </w:p>
    <w:p w14:paraId="42BF3BE2" w14:textId="666EBC09" w:rsidR="008F5558" w:rsidRDefault="007C4C06" w:rsidP="00BC29CE">
      <w:pPr>
        <w:pStyle w:val="Geenafstand"/>
        <w:numPr>
          <w:ilvl w:val="1"/>
          <w:numId w:val="15"/>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12362B">
        <w:rPr>
          <w:rFonts w:ascii="Arial" w:hAnsi="Arial" w:cs="Arial"/>
          <w:sz w:val="20"/>
          <w:szCs w:val="20"/>
        </w:rPr>
        <w:t>12</w:t>
      </w:r>
      <w:r w:rsidR="00BC539E" w:rsidRPr="007C4C06">
        <w:rPr>
          <w:rFonts w:ascii="Arial" w:hAnsi="Arial" w:cs="Arial"/>
          <w:sz w:val="20"/>
          <w:szCs w:val="20"/>
        </w:rPr>
        <w:t xml:space="preserve"> maanden </w:t>
      </w:r>
      <w:r w:rsidRPr="007C4C06">
        <w:rPr>
          <w:rFonts w:ascii="Arial" w:hAnsi="Arial" w:cs="Arial"/>
          <w:sz w:val="20"/>
          <w:szCs w:val="20"/>
        </w:rPr>
        <w:t xml:space="preserve">voor aflopen van de initiële contracttermijn dan wel verlengingstermijn schriftelijk door Partijen worden overeengekomen. </w:t>
      </w:r>
    </w:p>
    <w:p w14:paraId="267C34F4" w14:textId="77777777" w:rsidR="00BC29CE" w:rsidRPr="00BC29CE" w:rsidRDefault="00BC29CE" w:rsidP="00BC29CE">
      <w:pPr>
        <w:pStyle w:val="Geenafstand"/>
        <w:rPr>
          <w:rFonts w:ascii="Arial" w:hAnsi="Arial" w:cs="Arial"/>
          <w:sz w:val="20"/>
          <w:szCs w:val="20"/>
        </w:rPr>
      </w:pPr>
    </w:p>
    <w:p w14:paraId="777C7A55" w14:textId="5D5C8DF8" w:rsidR="006744E4" w:rsidRPr="00EC1A79" w:rsidRDefault="006744E4" w:rsidP="007B719A">
      <w:pPr>
        <w:pStyle w:val="Kop1"/>
        <w:numPr>
          <w:ilvl w:val="0"/>
          <w:numId w:val="15"/>
        </w:numPr>
        <w:ind w:left="567"/>
        <w:rPr>
          <w:b/>
          <w:bCs/>
          <w:sz w:val="20"/>
          <w:szCs w:val="20"/>
        </w:rPr>
      </w:pPr>
      <w:r w:rsidRPr="00EC1A79">
        <w:rPr>
          <w:b/>
          <w:sz w:val="20"/>
          <w:szCs w:val="20"/>
        </w:rPr>
        <w:t>Beëindiging</w:t>
      </w:r>
    </w:p>
    <w:p w14:paraId="777C7A56" w14:textId="77777777" w:rsidR="006744E4" w:rsidRPr="005B01BD" w:rsidRDefault="006744E4" w:rsidP="007B719A">
      <w:pPr>
        <w:pStyle w:val="Geenafstand"/>
        <w:ind w:left="567"/>
        <w:rPr>
          <w:rFonts w:ascii="Arial" w:hAnsi="Arial" w:cs="Arial"/>
          <w:sz w:val="20"/>
          <w:szCs w:val="20"/>
        </w:rPr>
      </w:pPr>
    </w:p>
    <w:p w14:paraId="7CBB8CBA" w14:textId="77777777"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0E5D9389" w14:textId="77777777" w:rsidR="00594465" w:rsidRDefault="00594465" w:rsidP="00594465">
      <w:pPr>
        <w:pStyle w:val="Geenafstand"/>
        <w:ind w:left="567"/>
        <w:rPr>
          <w:rFonts w:ascii="Arial" w:hAnsi="Arial" w:cs="Arial"/>
          <w:sz w:val="20"/>
          <w:szCs w:val="20"/>
        </w:rPr>
      </w:pPr>
    </w:p>
    <w:p w14:paraId="3959BC22"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1A1D7180"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De onderneming van de Opdrachtnemer wordt geliquideerd;</w:t>
      </w:r>
    </w:p>
    <w:p w14:paraId="75A42C57"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777C7A5B" w14:textId="3645FF11" w:rsidR="006744E4" w:rsidRP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Change of control bij Opdrachtnemer.</w:t>
      </w:r>
    </w:p>
    <w:p w14:paraId="3656F396" w14:textId="77777777" w:rsidR="00EC1A79" w:rsidRDefault="00EC1A79" w:rsidP="007B719A">
      <w:pPr>
        <w:pStyle w:val="Geenafstand"/>
        <w:ind w:left="567"/>
        <w:rPr>
          <w:rFonts w:ascii="Arial" w:hAnsi="Arial" w:cs="Arial"/>
          <w:sz w:val="20"/>
          <w:szCs w:val="20"/>
        </w:rPr>
      </w:pPr>
    </w:p>
    <w:p w14:paraId="6212C94D" w14:textId="77777777" w:rsidR="00E43252" w:rsidRPr="00E43252" w:rsidRDefault="00E43252" w:rsidP="00E43252">
      <w:pPr>
        <w:pStyle w:val="Geenafstand"/>
        <w:numPr>
          <w:ilvl w:val="1"/>
          <w:numId w:val="15"/>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754A24D7" w14:textId="77777777" w:rsidR="00EC1A79" w:rsidRPr="00940205" w:rsidRDefault="00EC1A79" w:rsidP="00940205">
      <w:pPr>
        <w:rPr>
          <w:rFonts w:ascii="Arial" w:hAnsi="Arial" w:cs="Arial"/>
          <w:sz w:val="20"/>
          <w:szCs w:val="20"/>
        </w:rPr>
      </w:pPr>
    </w:p>
    <w:p w14:paraId="777C7A61" w14:textId="7490E265" w:rsidR="006744E4"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Opdrachtgever is gerechtigd deze overeenkomst geheel of gedeeltelijk buiten rechte bij aangetekende brief te ontbinden:</w:t>
      </w:r>
    </w:p>
    <w:p w14:paraId="08F2D8B9" w14:textId="77777777" w:rsidR="00940205" w:rsidRPr="00EC1A79" w:rsidRDefault="00940205" w:rsidP="00940205">
      <w:pPr>
        <w:pStyle w:val="Geenafstand"/>
        <w:rPr>
          <w:rFonts w:ascii="Arial" w:hAnsi="Arial" w:cs="Arial"/>
          <w:sz w:val="20"/>
          <w:szCs w:val="20"/>
        </w:rPr>
      </w:pPr>
    </w:p>
    <w:p w14:paraId="465FB218" w14:textId="4130A061" w:rsidR="008F5558" w:rsidRDefault="006744E4" w:rsidP="008F5558">
      <w:pPr>
        <w:pStyle w:val="Geenafstand"/>
        <w:numPr>
          <w:ilvl w:val="0"/>
          <w:numId w:val="26"/>
        </w:numPr>
        <w:rPr>
          <w:rFonts w:ascii="Arial" w:hAnsi="Arial" w:cs="Arial"/>
          <w:sz w:val="20"/>
          <w:szCs w:val="20"/>
        </w:rPr>
      </w:pPr>
      <w:r w:rsidRPr="005B01BD">
        <w:rPr>
          <w:rFonts w:ascii="Arial" w:hAnsi="Arial" w:cs="Arial"/>
          <w:sz w:val="20"/>
          <w:szCs w:val="20"/>
        </w:rPr>
        <w:t>zonder dat een ingeb</w:t>
      </w:r>
      <w:r w:rsidR="008F5558">
        <w:rPr>
          <w:rFonts w:ascii="Arial" w:hAnsi="Arial" w:cs="Arial"/>
          <w:sz w:val="20"/>
          <w:szCs w:val="20"/>
        </w:rPr>
        <w:t>rekestelli</w:t>
      </w:r>
      <w:r w:rsidR="00D3017D">
        <w:rPr>
          <w:rFonts w:ascii="Arial" w:hAnsi="Arial" w:cs="Arial"/>
          <w:sz w:val="20"/>
          <w:szCs w:val="20"/>
        </w:rPr>
        <w:t>ng vereist is, indien een</w:t>
      </w:r>
      <w:r w:rsidR="008F5558">
        <w:rPr>
          <w:rFonts w:ascii="Arial" w:hAnsi="Arial" w:cs="Arial"/>
          <w:sz w:val="20"/>
          <w:szCs w:val="20"/>
        </w:rPr>
        <w:t xml:space="preserve"> uitsluiti</w:t>
      </w:r>
      <w:r w:rsidR="00D3017D">
        <w:rPr>
          <w:rFonts w:ascii="Arial" w:hAnsi="Arial" w:cs="Arial"/>
          <w:sz w:val="20"/>
          <w:szCs w:val="20"/>
        </w:rPr>
        <w:t>ngsgrond zoals die zijn vastgelegd</w:t>
      </w:r>
      <w:r w:rsidR="008F5558">
        <w:rPr>
          <w:rFonts w:ascii="Arial" w:hAnsi="Arial" w:cs="Arial"/>
          <w:sz w:val="20"/>
          <w:szCs w:val="20"/>
        </w:rPr>
        <w:t xml:space="preserve"> in het aanbestedingsdocument op Opdrachtnemer van toepassing is geworden;</w:t>
      </w:r>
    </w:p>
    <w:p w14:paraId="777C7A63" w14:textId="01856D6D" w:rsidR="006744E4" w:rsidRPr="008F5558" w:rsidRDefault="006744E4" w:rsidP="008F5558">
      <w:pPr>
        <w:pStyle w:val="Geenafstand"/>
        <w:numPr>
          <w:ilvl w:val="0"/>
          <w:numId w:val="26"/>
        </w:numPr>
        <w:rPr>
          <w:rFonts w:ascii="Arial" w:hAnsi="Arial" w:cs="Arial"/>
          <w:sz w:val="20"/>
          <w:szCs w:val="20"/>
        </w:rPr>
      </w:pPr>
      <w:r w:rsidRPr="008F5558">
        <w:rPr>
          <w:rFonts w:ascii="Arial" w:hAnsi="Arial" w:cs="Arial"/>
          <w:sz w:val="20"/>
          <w:szCs w:val="20"/>
        </w:rPr>
        <w:t xml:space="preserve">met een ingebrekestelling en een hersteltermijn van twintig werkdagen, indien de Opdrachtnemer niet langer voldoet aan één van de </w:t>
      </w:r>
      <w:r w:rsidR="00BB6523" w:rsidRPr="008F5558">
        <w:rPr>
          <w:rFonts w:ascii="Arial" w:hAnsi="Arial" w:cs="Arial"/>
          <w:sz w:val="20"/>
          <w:szCs w:val="20"/>
        </w:rPr>
        <w:t>geschiktheids</w:t>
      </w:r>
      <w:r w:rsidR="008F5558">
        <w:rPr>
          <w:rFonts w:ascii="Arial" w:hAnsi="Arial" w:cs="Arial"/>
          <w:sz w:val="20"/>
          <w:szCs w:val="20"/>
        </w:rPr>
        <w:t>eisen</w:t>
      </w:r>
      <w:r w:rsidR="0063192C">
        <w:rPr>
          <w:rFonts w:ascii="Arial" w:hAnsi="Arial" w:cs="Arial"/>
          <w:sz w:val="20"/>
          <w:szCs w:val="20"/>
        </w:rPr>
        <w:t xml:space="preserve"> zoals die zijn vastgelegd </w:t>
      </w:r>
      <w:r w:rsidR="00D3017D">
        <w:rPr>
          <w:rFonts w:ascii="Arial" w:hAnsi="Arial" w:cs="Arial"/>
          <w:sz w:val="20"/>
          <w:szCs w:val="20"/>
        </w:rPr>
        <w:t>in het aanbestedingsdocument</w:t>
      </w:r>
      <w:r w:rsidRPr="008F5558">
        <w:rPr>
          <w:rFonts w:ascii="Arial" w:hAnsi="Arial" w:cs="Arial"/>
          <w:sz w:val="20"/>
          <w:szCs w:val="20"/>
        </w:rPr>
        <w:t>;</w:t>
      </w:r>
    </w:p>
    <w:p w14:paraId="777C7A64" w14:textId="76C3AD4F" w:rsidR="006744E4" w:rsidRDefault="006744E4" w:rsidP="002153BF">
      <w:pPr>
        <w:pStyle w:val="Geenafstand"/>
        <w:numPr>
          <w:ilvl w:val="0"/>
          <w:numId w:val="26"/>
        </w:numPr>
        <w:rPr>
          <w:rFonts w:ascii="Arial" w:hAnsi="Arial" w:cs="Arial"/>
          <w:sz w:val="20"/>
          <w:szCs w:val="20"/>
        </w:rPr>
      </w:pPr>
      <w:r w:rsidRPr="005B01BD">
        <w:rPr>
          <w:rFonts w:ascii="Arial" w:hAnsi="Arial" w:cs="Arial"/>
          <w:sz w:val="20"/>
          <w:szCs w:val="20"/>
        </w:rPr>
        <w:t xml:space="preserve">met een ingebrekestelling en een hersteltermijn van twintig werkdagen, indien de Opdrachtnemer niet langer voldoet aan één van de </w:t>
      </w:r>
      <w:r w:rsidR="005F0104">
        <w:rPr>
          <w:rFonts w:ascii="Arial" w:hAnsi="Arial" w:cs="Arial"/>
          <w:sz w:val="20"/>
          <w:szCs w:val="20"/>
        </w:rPr>
        <w:t>eisen zoals</w:t>
      </w:r>
      <w:r w:rsidRPr="005B01BD">
        <w:rPr>
          <w:rFonts w:ascii="Arial" w:hAnsi="Arial" w:cs="Arial"/>
          <w:sz w:val="20"/>
          <w:szCs w:val="20"/>
        </w:rPr>
        <w:t xml:space="preserve"> die zijn opgenomen</w:t>
      </w:r>
      <w:r w:rsidR="005F0104">
        <w:rPr>
          <w:rFonts w:ascii="Arial" w:hAnsi="Arial" w:cs="Arial"/>
          <w:sz w:val="20"/>
          <w:szCs w:val="20"/>
        </w:rPr>
        <w:t xml:space="preserve"> in het programma van eisen van het aanbestedingsdocument</w:t>
      </w:r>
      <w:r w:rsidRPr="005B01BD">
        <w:rPr>
          <w:rFonts w:ascii="Arial" w:hAnsi="Arial" w:cs="Arial"/>
          <w:sz w:val="20"/>
          <w:szCs w:val="20"/>
        </w:rPr>
        <w:t>;</w:t>
      </w:r>
    </w:p>
    <w:p w14:paraId="5CA32028" w14:textId="4BDCB12D" w:rsidR="005F0104" w:rsidRPr="005B01BD" w:rsidRDefault="005F0104" w:rsidP="002153BF">
      <w:pPr>
        <w:pStyle w:val="Geenafstand"/>
        <w:numPr>
          <w:ilvl w:val="0"/>
          <w:numId w:val="26"/>
        </w:numPr>
        <w:rPr>
          <w:rFonts w:ascii="Arial" w:hAnsi="Arial" w:cs="Arial"/>
          <w:sz w:val="20"/>
          <w:szCs w:val="20"/>
        </w:rPr>
      </w:pPr>
      <w:r>
        <w:rPr>
          <w:rFonts w:ascii="Arial" w:hAnsi="Arial" w:cs="Arial"/>
          <w:sz w:val="20"/>
          <w:szCs w:val="20"/>
        </w:rPr>
        <w:t xml:space="preserve">met een ingebrekestelling en een hersteltermijn van twintig werkdagen, indien de Opdrachtnemer niet </w:t>
      </w:r>
      <w:r w:rsidR="00D3017D">
        <w:rPr>
          <w:rFonts w:ascii="Arial" w:hAnsi="Arial" w:cs="Arial"/>
          <w:sz w:val="20"/>
          <w:szCs w:val="20"/>
        </w:rPr>
        <w:t>meer levert overeenkomstig de toezeggingen</w:t>
      </w:r>
      <w:r>
        <w:rPr>
          <w:rFonts w:ascii="Arial" w:hAnsi="Arial" w:cs="Arial"/>
          <w:sz w:val="20"/>
          <w:szCs w:val="20"/>
        </w:rPr>
        <w:t xml:space="preserve"> zoals die door het aanbestedingsdocument.</w:t>
      </w:r>
    </w:p>
    <w:p w14:paraId="1CDDEBEB" w14:textId="77777777" w:rsidR="00EC1A79" w:rsidRDefault="006744E4" w:rsidP="002153BF">
      <w:pPr>
        <w:pStyle w:val="Geenafstand"/>
        <w:numPr>
          <w:ilvl w:val="0"/>
          <w:numId w:val="26"/>
        </w:numPr>
        <w:rPr>
          <w:rFonts w:ascii="Arial" w:hAnsi="Arial" w:cs="Arial"/>
          <w:sz w:val="20"/>
          <w:szCs w:val="20"/>
        </w:rPr>
      </w:pPr>
      <w:r w:rsidRPr="005B01BD">
        <w:rPr>
          <w:rFonts w:ascii="Arial" w:hAnsi="Arial" w:cs="Arial"/>
          <w:sz w:val="20"/>
          <w:szCs w:val="20"/>
        </w:rPr>
        <w:t xml:space="preserve">zonder dat een ingebrekestelling vereist is, indien blijkt dat door of vanwege de Opdrachtnemer is getracht personeel van of personen verbonden aan Opdrachtgever door middel van (toegezegde) giften, beloningen of anderszins positief te stemmen ten behoeve van bijvoorbeeld het sluiten van deze </w:t>
      </w:r>
      <w:r w:rsidR="00BB6523" w:rsidRPr="005B01BD">
        <w:rPr>
          <w:rFonts w:ascii="Arial" w:hAnsi="Arial" w:cs="Arial"/>
          <w:sz w:val="20"/>
          <w:szCs w:val="20"/>
        </w:rPr>
        <w:t>o</w:t>
      </w:r>
      <w:r w:rsidRPr="005B01BD">
        <w:rPr>
          <w:rFonts w:ascii="Arial" w:hAnsi="Arial" w:cs="Arial"/>
          <w:sz w:val="20"/>
          <w:szCs w:val="20"/>
        </w:rPr>
        <w:t>vereenkomst en aspecten van nakoming van deze overeenkomst.</w:t>
      </w:r>
    </w:p>
    <w:p w14:paraId="7603B00B" w14:textId="77777777" w:rsidR="00EC1A79" w:rsidRDefault="00EC1A79" w:rsidP="007B719A">
      <w:pPr>
        <w:pStyle w:val="Geenafstand"/>
        <w:ind w:left="567"/>
        <w:rPr>
          <w:rFonts w:ascii="Arial" w:hAnsi="Arial" w:cs="Arial"/>
          <w:sz w:val="20"/>
          <w:szCs w:val="20"/>
        </w:rPr>
      </w:pPr>
    </w:p>
    <w:p w14:paraId="5017EBE6" w14:textId="77777777" w:rsidR="0032354F" w:rsidRDefault="00D3017D" w:rsidP="0032354F">
      <w:pPr>
        <w:pStyle w:val="Geenafstand"/>
        <w:numPr>
          <w:ilvl w:val="1"/>
          <w:numId w:val="15"/>
        </w:numPr>
        <w:ind w:left="567"/>
        <w:rPr>
          <w:rFonts w:ascii="Arial" w:hAnsi="Arial" w:cs="Arial"/>
          <w:sz w:val="20"/>
          <w:szCs w:val="20"/>
        </w:rPr>
      </w:pPr>
      <w:r w:rsidRPr="00D3017D">
        <w:rPr>
          <w:rFonts w:ascii="Arial" w:hAnsi="Arial" w:cs="Arial"/>
          <w:sz w:val="20"/>
          <w:szCs w:val="20"/>
        </w:rPr>
        <w:t xml:space="preserve">Indien Opdrachtnemer in de nakoming van zijn verplichtingen en op grond van deze overeenkomst tekort schiet en nakoming uitblijft na schriftelijke ingebrekestelling waarbij een redelijke termijn voor nakoming is gesteld, is hij  in verzuim en onverminderd het recht van Opdrachtgever de </w:t>
      </w:r>
      <w:r w:rsidRPr="00D3017D">
        <w:rPr>
          <w:rFonts w:ascii="Arial" w:hAnsi="Arial" w:cs="Arial"/>
          <w:sz w:val="20"/>
          <w:szCs w:val="20"/>
        </w:rPr>
        <w:lastRenderedPageBreak/>
        <w:t>overeenkomst te ontbinden , gehouden alle door Opdrachtgever geleden en te lijden schade te vergoeden waarbij alle (buiten)gerechtelijke kosten van Opdrachtgever als gevolg van niet-nakoming door Opdrachtnemer ten laste van Opdrachtnemer komen. Opdrachtnemer is zonder ingebrekestelling in verzuim als een overeengekomen fatale termijn is verstreken en nakoming is uitgebleven; als nakoming van de desbetreffende verplichtingen binnen de overeengekomen termijn reeds blijvend onmogelijk is ofwel; uit mededeling van Opdrachtnemer kan worden afgeleid dat Opdrachtnemer niet zal presteren.</w:t>
      </w:r>
    </w:p>
    <w:p w14:paraId="6051331B" w14:textId="77777777" w:rsidR="0032354F" w:rsidRDefault="0032354F" w:rsidP="0032354F">
      <w:pPr>
        <w:pStyle w:val="Geenafstand"/>
        <w:ind w:left="567"/>
        <w:rPr>
          <w:rFonts w:ascii="Arial" w:hAnsi="Arial" w:cs="Arial"/>
          <w:sz w:val="20"/>
          <w:szCs w:val="20"/>
        </w:rPr>
      </w:pPr>
    </w:p>
    <w:p w14:paraId="4E7E5F44" w14:textId="18BB29B9" w:rsidR="0032354F" w:rsidRPr="0012362B" w:rsidRDefault="0032354F" w:rsidP="0032354F">
      <w:pPr>
        <w:pStyle w:val="Geenafstand"/>
        <w:numPr>
          <w:ilvl w:val="1"/>
          <w:numId w:val="15"/>
        </w:numPr>
        <w:ind w:left="567"/>
        <w:rPr>
          <w:rFonts w:ascii="Arial" w:hAnsi="Arial" w:cs="Arial"/>
          <w:sz w:val="20"/>
          <w:szCs w:val="20"/>
        </w:rPr>
      </w:pPr>
      <w:r w:rsidRPr="0032354F">
        <w:rPr>
          <w:rFonts w:ascii="Arial" w:hAnsi="Arial" w:cs="Arial"/>
          <w:sz w:val="20"/>
          <w:szCs w:val="20"/>
        </w:rPr>
        <w:t xml:space="preserve">Wanneer Opdrachtnemer toerekenbaar tekortschiet in de nakoming van haar verplichtingen uit </w:t>
      </w:r>
      <w:r w:rsidRPr="0012362B">
        <w:rPr>
          <w:rFonts w:ascii="Arial" w:hAnsi="Arial" w:cs="Arial"/>
          <w:sz w:val="20"/>
          <w:szCs w:val="20"/>
        </w:rPr>
        <w:t xml:space="preserve">deze overeenkomst jegens Opdrachtgever, is Opdrachtnemer aansprakelijk voor de door Opdrachtgever geleden dan wel te lijden schade die in direct verband staat met het uitvoeren van de Overeenkomst, met uitsluiting van gederfde omzet en/of bedrijfsstagnatie tenzij gederfde omzet en/of bedrijfsstagnatie is veroorzaakt als gevolg </w:t>
      </w:r>
      <w:r w:rsidR="0012362B" w:rsidRPr="0012362B">
        <w:rPr>
          <w:rFonts w:ascii="Arial" w:hAnsi="Arial" w:cs="Arial"/>
          <w:sz w:val="20"/>
          <w:szCs w:val="20"/>
        </w:rPr>
        <w:t>van opzet of grove nalatigheid</w:t>
      </w:r>
      <w:r w:rsidRPr="0012362B">
        <w:rPr>
          <w:rFonts w:ascii="Arial" w:hAnsi="Arial" w:cs="Arial"/>
          <w:sz w:val="20"/>
          <w:szCs w:val="20"/>
        </w:rPr>
        <w:t>.</w:t>
      </w:r>
    </w:p>
    <w:p w14:paraId="777C7A68" w14:textId="77777777" w:rsidR="006744E4" w:rsidRPr="005B01BD" w:rsidRDefault="006744E4" w:rsidP="0032354F">
      <w:pPr>
        <w:pStyle w:val="Geenafstand"/>
        <w:rPr>
          <w:rFonts w:ascii="Arial" w:hAnsi="Arial" w:cs="Arial"/>
          <w:sz w:val="20"/>
          <w:szCs w:val="20"/>
        </w:rPr>
      </w:pPr>
    </w:p>
    <w:p w14:paraId="5A2198C9" w14:textId="14DD7815" w:rsidR="00EC1A79" w:rsidRPr="003F2DD6" w:rsidRDefault="006744E4" w:rsidP="003F2DD6">
      <w:pPr>
        <w:pStyle w:val="Kop1"/>
        <w:numPr>
          <w:ilvl w:val="0"/>
          <w:numId w:val="15"/>
        </w:numPr>
        <w:ind w:left="567"/>
        <w:rPr>
          <w:b/>
          <w:bCs/>
          <w:sz w:val="20"/>
          <w:szCs w:val="20"/>
        </w:rPr>
      </w:pPr>
      <w:r w:rsidRPr="00EC1A79">
        <w:rPr>
          <w:b/>
          <w:sz w:val="20"/>
          <w:szCs w:val="20"/>
        </w:rPr>
        <w:t>Prijzen</w:t>
      </w:r>
    </w:p>
    <w:p w14:paraId="54DBD1F6" w14:textId="77777777" w:rsidR="00EC1A79" w:rsidRDefault="00EC1A79" w:rsidP="007B719A">
      <w:pPr>
        <w:pStyle w:val="Geenafstand"/>
        <w:ind w:left="567"/>
        <w:rPr>
          <w:rFonts w:ascii="Arial" w:hAnsi="Arial" w:cs="Arial"/>
          <w:sz w:val="20"/>
          <w:szCs w:val="20"/>
        </w:rPr>
      </w:pPr>
    </w:p>
    <w:p w14:paraId="5B1FDF5F" w14:textId="72FD796C" w:rsidR="00E231E5" w:rsidRPr="0012362B" w:rsidRDefault="00E231E5" w:rsidP="00E231E5">
      <w:pPr>
        <w:pStyle w:val="Geenafstand"/>
        <w:numPr>
          <w:ilvl w:val="1"/>
          <w:numId w:val="15"/>
        </w:numPr>
        <w:ind w:left="567"/>
        <w:rPr>
          <w:rFonts w:ascii="Arial" w:hAnsi="Arial" w:cs="Arial"/>
          <w:sz w:val="20"/>
          <w:szCs w:val="20"/>
        </w:rPr>
      </w:pPr>
      <w:r w:rsidRPr="0012362B">
        <w:rPr>
          <w:rFonts w:ascii="Arial" w:hAnsi="Arial" w:cs="Arial"/>
          <w:sz w:val="20"/>
          <w:szCs w:val="20"/>
        </w:rPr>
        <w:t xml:space="preserve">De </w:t>
      </w:r>
      <w:r w:rsidR="0012362B" w:rsidRPr="0012362B">
        <w:rPr>
          <w:rFonts w:ascii="Arial" w:hAnsi="Arial" w:cs="Arial"/>
          <w:sz w:val="20"/>
          <w:szCs w:val="20"/>
        </w:rPr>
        <w:t>prijzen</w:t>
      </w:r>
      <w:r w:rsidRPr="0012362B">
        <w:rPr>
          <w:rFonts w:ascii="Arial" w:hAnsi="Arial" w:cs="Arial"/>
          <w:sz w:val="20"/>
          <w:szCs w:val="20"/>
        </w:rPr>
        <w:t xml:space="preserve"> voor de uitvoering van de overeenkomst </w:t>
      </w:r>
      <w:r w:rsidR="0012362B" w:rsidRPr="0012362B">
        <w:rPr>
          <w:rFonts w:ascii="Arial" w:hAnsi="Arial" w:cs="Arial"/>
          <w:sz w:val="20"/>
          <w:szCs w:val="20"/>
        </w:rPr>
        <w:t>zijn</w:t>
      </w:r>
      <w:r w:rsidRPr="0012362B">
        <w:rPr>
          <w:rFonts w:ascii="Arial" w:hAnsi="Arial" w:cs="Arial"/>
          <w:sz w:val="20"/>
          <w:szCs w:val="20"/>
        </w:rPr>
        <w:t xml:space="preserve"> vastgelegd in het prijzenb</w:t>
      </w:r>
      <w:r w:rsidR="0012362B" w:rsidRPr="0012362B">
        <w:rPr>
          <w:rFonts w:ascii="Arial" w:hAnsi="Arial" w:cs="Arial"/>
          <w:sz w:val="20"/>
          <w:szCs w:val="20"/>
        </w:rPr>
        <w:t>lad van Opdrachtnemer (Bijlage 4</w:t>
      </w:r>
      <w:r w:rsidRPr="0012362B">
        <w:rPr>
          <w:rFonts w:ascii="Arial" w:hAnsi="Arial" w:cs="Arial"/>
          <w:sz w:val="20"/>
          <w:szCs w:val="20"/>
        </w:rPr>
        <w:t>).</w:t>
      </w:r>
    </w:p>
    <w:p w14:paraId="64DB1652" w14:textId="77777777" w:rsidR="00EC1A79" w:rsidRPr="00E231E5" w:rsidRDefault="00EC1A79" w:rsidP="00E231E5">
      <w:pPr>
        <w:rPr>
          <w:rFonts w:ascii="Arial" w:hAnsi="Arial" w:cs="Arial"/>
          <w:sz w:val="20"/>
          <w:szCs w:val="20"/>
        </w:rPr>
      </w:pPr>
    </w:p>
    <w:p w14:paraId="248310D3" w14:textId="77777777" w:rsid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6FA6F446" w14:textId="77777777" w:rsidR="003F2DD6" w:rsidRDefault="003F2DD6" w:rsidP="003F2DD6">
      <w:pPr>
        <w:pStyle w:val="Lijstalinea"/>
        <w:rPr>
          <w:rFonts w:ascii="Arial" w:hAnsi="Arial" w:cs="Arial"/>
          <w:sz w:val="20"/>
          <w:szCs w:val="20"/>
        </w:rPr>
      </w:pPr>
    </w:p>
    <w:p w14:paraId="6F0C28D7" w14:textId="53293A1B" w:rsidR="003F2DD6" w:rsidRP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Overeengekomen prijzen zijn exclusief BTW en inclusief alle andere aan de uitvoering van de overeenkomst verbonden kosten.</w:t>
      </w:r>
    </w:p>
    <w:p w14:paraId="29CD6583" w14:textId="77777777" w:rsidR="00846E20" w:rsidRDefault="00846E20" w:rsidP="00846E20">
      <w:pPr>
        <w:pStyle w:val="Lijstalinea"/>
        <w:rPr>
          <w:rFonts w:ascii="Arial" w:hAnsi="Arial" w:cs="Arial"/>
          <w:sz w:val="20"/>
          <w:szCs w:val="20"/>
        </w:rPr>
      </w:pPr>
    </w:p>
    <w:p w14:paraId="777C7A71" w14:textId="615C3796" w:rsidR="00385177" w:rsidRPr="00846E20" w:rsidRDefault="006744E4" w:rsidP="00846E20">
      <w:pPr>
        <w:pStyle w:val="Geenafstand"/>
        <w:numPr>
          <w:ilvl w:val="1"/>
          <w:numId w:val="15"/>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777C7A76" w14:textId="77777777" w:rsidR="006744E4" w:rsidRPr="005B01BD" w:rsidRDefault="006744E4" w:rsidP="007B719A">
      <w:pPr>
        <w:pStyle w:val="Geenafstand"/>
        <w:ind w:left="567"/>
        <w:rPr>
          <w:rFonts w:ascii="Arial" w:hAnsi="Arial" w:cs="Arial"/>
          <w:sz w:val="20"/>
          <w:szCs w:val="20"/>
        </w:rPr>
      </w:pPr>
    </w:p>
    <w:p w14:paraId="777C7A77" w14:textId="74285CC6"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 xml:space="preserve">Stichting </w:t>
      </w:r>
      <w:proofErr w:type="spellStart"/>
      <w:r w:rsidRPr="005B01BD">
        <w:rPr>
          <w:rFonts w:ascii="Arial" w:hAnsi="Arial" w:cs="Arial"/>
          <w:sz w:val="20"/>
          <w:szCs w:val="20"/>
        </w:rPr>
        <w:t>Fontys</w:t>
      </w:r>
      <w:proofErr w:type="spellEnd"/>
    </w:p>
    <w:p w14:paraId="777C7A79"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 xml:space="preserve">Postbus </w:t>
      </w:r>
      <w:r w:rsidR="00CB0136" w:rsidRPr="005B01BD">
        <w:rPr>
          <w:rFonts w:ascii="Arial" w:hAnsi="Arial" w:cs="Arial"/>
          <w:sz w:val="20"/>
          <w:szCs w:val="20"/>
        </w:rPr>
        <w:t>2</w:t>
      </w:r>
    </w:p>
    <w:p w14:paraId="777C7A7A"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5600 A</w:t>
      </w:r>
      <w:r w:rsidR="00CB0136" w:rsidRPr="005B01BD">
        <w:rPr>
          <w:rFonts w:ascii="Arial" w:hAnsi="Arial" w:cs="Arial"/>
          <w:sz w:val="20"/>
          <w:szCs w:val="20"/>
        </w:rPr>
        <w:t>A</w:t>
      </w:r>
      <w:r w:rsidRPr="005B01BD">
        <w:rPr>
          <w:rFonts w:ascii="Arial" w:hAnsi="Arial" w:cs="Arial"/>
          <w:sz w:val="20"/>
          <w:szCs w:val="20"/>
        </w:rPr>
        <w:t xml:space="preserve"> Eindhoven</w:t>
      </w:r>
    </w:p>
    <w:p w14:paraId="777C7A7B" w14:textId="5C6C1A6E" w:rsidR="006D0CF5" w:rsidRPr="005B01BD" w:rsidRDefault="0012362B" w:rsidP="007B719A">
      <w:pPr>
        <w:pStyle w:val="Geenafstand"/>
        <w:ind w:left="567"/>
        <w:rPr>
          <w:rFonts w:ascii="Arial" w:hAnsi="Arial" w:cs="Arial"/>
          <w:sz w:val="20"/>
          <w:szCs w:val="20"/>
        </w:rPr>
      </w:pPr>
      <w:r>
        <w:rPr>
          <w:rFonts w:ascii="Arial" w:hAnsi="Arial" w:cs="Arial"/>
          <w:i/>
          <w:sz w:val="20"/>
          <w:szCs w:val="20"/>
        </w:rPr>
        <w:t xml:space="preserve">o.v.v. </w:t>
      </w:r>
      <w:proofErr w:type="spellStart"/>
      <w:r>
        <w:rPr>
          <w:rFonts w:ascii="Arial" w:hAnsi="Arial" w:cs="Arial"/>
          <w:i/>
          <w:sz w:val="20"/>
          <w:szCs w:val="20"/>
        </w:rPr>
        <w:t>Fontysbrede</w:t>
      </w:r>
      <w:proofErr w:type="spellEnd"/>
      <w:r>
        <w:rPr>
          <w:rFonts w:ascii="Arial" w:hAnsi="Arial" w:cs="Arial"/>
          <w:i/>
          <w:sz w:val="20"/>
          <w:szCs w:val="20"/>
        </w:rPr>
        <w:t xml:space="preserve"> factuur Eten en drinken</w:t>
      </w:r>
    </w:p>
    <w:p w14:paraId="4DE841FB" w14:textId="77777777" w:rsidR="00BB17D8" w:rsidRDefault="00BB17D8" w:rsidP="007B719A">
      <w:pPr>
        <w:pStyle w:val="Geenafstand"/>
        <w:ind w:left="567"/>
        <w:rPr>
          <w:rFonts w:ascii="Arial" w:hAnsi="Arial" w:cs="Arial"/>
          <w:sz w:val="20"/>
          <w:szCs w:val="20"/>
        </w:rPr>
      </w:pPr>
    </w:p>
    <w:p w14:paraId="71500C7A" w14:textId="33877892" w:rsidR="003F2DD6" w:rsidRDefault="003F2DD6" w:rsidP="003F2DD6">
      <w:pPr>
        <w:pStyle w:val="Geenafstand"/>
        <w:ind w:left="567"/>
        <w:rPr>
          <w:rFonts w:ascii="Arial" w:hAnsi="Arial" w:cs="Arial"/>
          <w:sz w:val="20"/>
          <w:szCs w:val="20"/>
        </w:rPr>
      </w:pPr>
      <w:r>
        <w:rPr>
          <w:rFonts w:ascii="Arial" w:hAnsi="Arial" w:cs="Arial"/>
          <w:sz w:val="20"/>
          <w:szCs w:val="20"/>
        </w:rPr>
        <w:t>De facturen dienen bij voorkeur digitaal naar het volgende e-mailadres worden verzonden:</w:t>
      </w:r>
    </w:p>
    <w:p w14:paraId="1E8A1D01" w14:textId="77777777" w:rsidR="003F2DD6" w:rsidRDefault="003F2DD6" w:rsidP="003F2DD6">
      <w:pPr>
        <w:pStyle w:val="Geenafstand"/>
        <w:ind w:left="567"/>
        <w:rPr>
          <w:rFonts w:ascii="Arial" w:hAnsi="Arial" w:cs="Arial"/>
          <w:sz w:val="20"/>
          <w:szCs w:val="20"/>
        </w:rPr>
      </w:pPr>
    </w:p>
    <w:p w14:paraId="5B102186" w14:textId="3A3EE3F9" w:rsidR="00D30918" w:rsidRDefault="0012362B" w:rsidP="003F2DD6">
      <w:pPr>
        <w:pStyle w:val="Geenafstand"/>
        <w:ind w:left="567"/>
        <w:rPr>
          <w:rFonts w:ascii="Arial" w:hAnsi="Arial" w:cs="Arial"/>
          <w:sz w:val="20"/>
          <w:szCs w:val="20"/>
        </w:rPr>
      </w:pPr>
      <w:hyperlink r:id="rId18" w:history="1">
        <w:r w:rsidR="00D30918" w:rsidRPr="005B01BD">
          <w:rPr>
            <w:rStyle w:val="Hyperlink"/>
            <w:rFonts w:ascii="Arial" w:hAnsi="Arial" w:cs="Arial"/>
            <w:sz w:val="20"/>
            <w:szCs w:val="20"/>
          </w:rPr>
          <w:t>digitalefacturen@fontys.nl</w:t>
        </w:r>
      </w:hyperlink>
      <w:r>
        <w:rPr>
          <w:rStyle w:val="Hyperlink"/>
          <w:rFonts w:ascii="Arial" w:hAnsi="Arial" w:cs="Arial"/>
          <w:sz w:val="20"/>
          <w:szCs w:val="20"/>
        </w:rPr>
        <w:t>.</w:t>
      </w:r>
    </w:p>
    <w:p w14:paraId="43856000" w14:textId="77777777" w:rsidR="00661B05" w:rsidRPr="005B01BD" w:rsidRDefault="00661B05" w:rsidP="00274D81">
      <w:pPr>
        <w:pStyle w:val="Geenafstand"/>
        <w:rPr>
          <w:rFonts w:ascii="Arial" w:hAnsi="Arial" w:cs="Arial"/>
          <w:sz w:val="20"/>
          <w:szCs w:val="20"/>
        </w:rPr>
      </w:pPr>
    </w:p>
    <w:p w14:paraId="777C7A7D" w14:textId="075BEBD6" w:rsidR="00CB0136" w:rsidRPr="005B01BD"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777C7A7E" w14:textId="77777777" w:rsidR="006744E4" w:rsidRPr="005B01BD" w:rsidRDefault="006744E4" w:rsidP="007B719A">
      <w:pPr>
        <w:pStyle w:val="Geenafstand"/>
        <w:ind w:left="567"/>
        <w:rPr>
          <w:rFonts w:ascii="Arial" w:hAnsi="Arial" w:cs="Arial"/>
          <w:sz w:val="20"/>
          <w:szCs w:val="20"/>
        </w:rPr>
      </w:pPr>
    </w:p>
    <w:p w14:paraId="19F9163B" w14:textId="77777777" w:rsidR="008626EC" w:rsidRDefault="008626EC">
      <w:pPr>
        <w:widowControl/>
        <w:autoSpaceDE/>
        <w:autoSpaceDN/>
        <w:adjustRightInd/>
        <w:spacing w:after="200" w:line="276" w:lineRule="auto"/>
        <w:rPr>
          <w:rFonts w:ascii="Arial" w:hAnsi="Arial" w:cs="Arial"/>
          <w:b/>
          <w:sz w:val="20"/>
          <w:szCs w:val="20"/>
        </w:rPr>
      </w:pPr>
      <w:r>
        <w:rPr>
          <w:b/>
          <w:sz w:val="20"/>
          <w:szCs w:val="20"/>
        </w:rPr>
        <w:br w:type="page"/>
      </w:r>
    </w:p>
    <w:p w14:paraId="777C7A7F" w14:textId="00540A38" w:rsidR="006744E4" w:rsidRPr="00EC1A79" w:rsidRDefault="008626EC" w:rsidP="007B719A">
      <w:pPr>
        <w:pStyle w:val="Kop1"/>
        <w:numPr>
          <w:ilvl w:val="0"/>
          <w:numId w:val="15"/>
        </w:numPr>
        <w:ind w:left="567"/>
        <w:rPr>
          <w:b/>
          <w:bCs/>
          <w:sz w:val="20"/>
          <w:szCs w:val="20"/>
        </w:rPr>
      </w:pPr>
      <w:r>
        <w:rPr>
          <w:b/>
          <w:sz w:val="20"/>
          <w:szCs w:val="20"/>
        </w:rPr>
        <w:lastRenderedPageBreak/>
        <w:t>Contacten</w:t>
      </w:r>
    </w:p>
    <w:p w14:paraId="1DB17701" w14:textId="77777777" w:rsidR="00EC1A79" w:rsidRDefault="00EC1A79" w:rsidP="008626EC">
      <w:pPr>
        <w:pStyle w:val="Geenafstand"/>
        <w:rPr>
          <w:rFonts w:ascii="Arial" w:hAnsi="Arial" w:cs="Arial"/>
          <w:sz w:val="20"/>
          <w:szCs w:val="20"/>
        </w:rPr>
      </w:pPr>
    </w:p>
    <w:p w14:paraId="777C7A83" w14:textId="454E89C3"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75773B2E" w14:textId="77777777" w:rsidR="00EC1A79" w:rsidRDefault="00EC1A79" w:rsidP="007B719A">
      <w:pPr>
        <w:pStyle w:val="Geenafstand"/>
        <w:ind w:left="567"/>
        <w:rPr>
          <w:rFonts w:ascii="Arial" w:hAnsi="Arial" w:cs="Arial"/>
          <w:sz w:val="20"/>
          <w:szCs w:val="20"/>
        </w:rPr>
      </w:pPr>
    </w:p>
    <w:p w14:paraId="13377538" w14:textId="77777777" w:rsidR="008626EC"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684AC984" w14:textId="77777777" w:rsidR="008626EC" w:rsidRDefault="008626EC" w:rsidP="008626EC">
      <w:pPr>
        <w:pStyle w:val="Lijstalinea"/>
        <w:rPr>
          <w:rFonts w:ascii="Arial" w:hAnsi="Arial" w:cs="Arial"/>
          <w:sz w:val="20"/>
          <w:szCs w:val="20"/>
        </w:rPr>
      </w:pPr>
    </w:p>
    <w:p w14:paraId="06A85B2D" w14:textId="5198A6FB"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3BAABF8F" w14:textId="77777777" w:rsidR="00EC1A79" w:rsidRDefault="00EC1A79" w:rsidP="007B719A">
      <w:pPr>
        <w:pStyle w:val="Geenafstand"/>
        <w:ind w:left="567"/>
        <w:rPr>
          <w:rFonts w:ascii="Arial" w:hAnsi="Arial" w:cs="Arial"/>
          <w:sz w:val="20"/>
          <w:szCs w:val="20"/>
        </w:rPr>
      </w:pPr>
    </w:p>
    <w:p w14:paraId="777C7A8A" w14:textId="75004CB8" w:rsidR="006744E4" w:rsidRPr="0012362B" w:rsidRDefault="006744E4" w:rsidP="007B719A">
      <w:pPr>
        <w:pStyle w:val="Geenafstand"/>
        <w:numPr>
          <w:ilvl w:val="1"/>
          <w:numId w:val="15"/>
        </w:numPr>
        <w:ind w:left="567"/>
        <w:rPr>
          <w:rFonts w:ascii="Arial" w:hAnsi="Arial" w:cs="Arial"/>
          <w:sz w:val="20"/>
          <w:szCs w:val="20"/>
        </w:rPr>
      </w:pPr>
      <w:r w:rsidRPr="0012362B">
        <w:rPr>
          <w:rFonts w:ascii="Arial" w:hAnsi="Arial" w:cs="Arial"/>
          <w:sz w:val="20"/>
          <w:szCs w:val="20"/>
        </w:rPr>
        <w:t xml:space="preserve">Periodieke beoordeling van de dienstverlening door Opdrachtnemer vindt plaats op basis van </w:t>
      </w:r>
      <w:r w:rsidR="00AB27F8" w:rsidRPr="0012362B">
        <w:rPr>
          <w:rFonts w:ascii="Arial" w:hAnsi="Arial" w:cs="Arial"/>
          <w:sz w:val="20"/>
          <w:szCs w:val="20"/>
        </w:rPr>
        <w:t xml:space="preserve">de </w:t>
      </w:r>
      <w:proofErr w:type="spellStart"/>
      <w:r w:rsidR="00AB27F8" w:rsidRPr="0012362B">
        <w:rPr>
          <w:rFonts w:ascii="Arial" w:hAnsi="Arial" w:cs="Arial"/>
          <w:sz w:val="20"/>
          <w:szCs w:val="20"/>
        </w:rPr>
        <w:t>Supplier</w:t>
      </w:r>
      <w:proofErr w:type="spellEnd"/>
      <w:r w:rsidR="00AB27F8" w:rsidRPr="0012362B">
        <w:rPr>
          <w:rFonts w:ascii="Arial" w:hAnsi="Arial" w:cs="Arial"/>
          <w:sz w:val="20"/>
          <w:szCs w:val="20"/>
        </w:rPr>
        <w:t xml:space="preserve"> Score Card</w:t>
      </w:r>
      <w:r w:rsidRPr="0012362B">
        <w:rPr>
          <w:rFonts w:ascii="Arial" w:hAnsi="Arial" w:cs="Arial"/>
          <w:sz w:val="20"/>
          <w:szCs w:val="20"/>
        </w:rPr>
        <w:t>.</w:t>
      </w:r>
    </w:p>
    <w:p w14:paraId="777C7A8B" w14:textId="77777777" w:rsidR="006744E4" w:rsidRPr="005B01BD" w:rsidRDefault="006744E4" w:rsidP="007B719A">
      <w:pPr>
        <w:pStyle w:val="Geenafstand"/>
        <w:ind w:left="567"/>
        <w:rPr>
          <w:rFonts w:ascii="Arial" w:hAnsi="Arial" w:cs="Arial"/>
          <w:sz w:val="20"/>
          <w:szCs w:val="20"/>
        </w:rPr>
      </w:pPr>
    </w:p>
    <w:p w14:paraId="777C7A8C" w14:textId="6EAA56CC" w:rsidR="006744E4" w:rsidRPr="00EC1A79" w:rsidRDefault="006744E4" w:rsidP="007B719A">
      <w:pPr>
        <w:pStyle w:val="Kop1"/>
        <w:numPr>
          <w:ilvl w:val="0"/>
          <w:numId w:val="15"/>
        </w:numPr>
        <w:ind w:left="567"/>
        <w:rPr>
          <w:b/>
          <w:bCs/>
          <w:sz w:val="20"/>
          <w:szCs w:val="20"/>
        </w:rPr>
      </w:pPr>
      <w:r w:rsidRPr="00EC1A79">
        <w:rPr>
          <w:b/>
          <w:sz w:val="20"/>
          <w:szCs w:val="20"/>
        </w:rPr>
        <w:t>Slotbepalingen</w:t>
      </w:r>
    </w:p>
    <w:p w14:paraId="4B9EE821" w14:textId="77777777" w:rsidR="00EC1A79" w:rsidRDefault="00EC1A79" w:rsidP="008626EC">
      <w:pPr>
        <w:pStyle w:val="Geenafstand"/>
        <w:rPr>
          <w:rFonts w:ascii="Arial" w:hAnsi="Arial" w:cs="Arial"/>
          <w:sz w:val="20"/>
          <w:szCs w:val="20"/>
        </w:rPr>
      </w:pPr>
    </w:p>
    <w:p w14:paraId="0BA1CE75" w14:textId="77777777" w:rsidR="009655D3"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3D440282" w14:textId="77777777" w:rsidR="009655D3" w:rsidRDefault="009655D3" w:rsidP="007B719A">
      <w:pPr>
        <w:pStyle w:val="Lijstalinea"/>
        <w:ind w:left="567"/>
        <w:rPr>
          <w:rFonts w:ascii="Arial" w:hAnsi="Arial" w:cs="Arial"/>
          <w:sz w:val="20"/>
          <w:szCs w:val="20"/>
        </w:rPr>
      </w:pPr>
    </w:p>
    <w:p w14:paraId="72B7B169" w14:textId="7D3FC960" w:rsidR="009655D3" w:rsidRDefault="00782F75" w:rsidP="007B719A">
      <w:pPr>
        <w:pStyle w:val="Geenafstand"/>
        <w:numPr>
          <w:ilvl w:val="1"/>
          <w:numId w:val="15"/>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 xml:space="preserve">artijen worden uitsluitend berecht door de bevoegde rechter </w:t>
      </w:r>
      <w:r w:rsidR="00846E20">
        <w:rPr>
          <w:rFonts w:ascii="Arial" w:hAnsi="Arial" w:cs="Arial"/>
          <w:sz w:val="20"/>
          <w:szCs w:val="20"/>
        </w:rPr>
        <w:t>Oost-Brabant.</w:t>
      </w:r>
    </w:p>
    <w:p w14:paraId="777C7A95" w14:textId="77777777" w:rsidR="006744E4" w:rsidRPr="005B01BD" w:rsidRDefault="006744E4" w:rsidP="005B01BD">
      <w:pPr>
        <w:pStyle w:val="Geenafstand"/>
        <w:rPr>
          <w:rFonts w:ascii="Arial" w:hAnsi="Arial" w:cs="Arial"/>
          <w:sz w:val="20"/>
          <w:szCs w:val="20"/>
        </w:rPr>
      </w:pPr>
    </w:p>
    <w:p w14:paraId="278C9576" w14:textId="77777777" w:rsidR="008C74A6" w:rsidRPr="005B01BD" w:rsidRDefault="008C74A6" w:rsidP="005B01BD">
      <w:pPr>
        <w:pStyle w:val="Geenafstand"/>
        <w:rPr>
          <w:rFonts w:ascii="Arial" w:hAnsi="Arial" w:cs="Arial"/>
          <w:sz w:val="20"/>
          <w:szCs w:val="20"/>
        </w:rPr>
      </w:pPr>
      <w:r w:rsidRPr="005B01BD">
        <w:rPr>
          <w:rFonts w:ascii="Arial" w:hAnsi="Arial" w:cs="Arial"/>
          <w:sz w:val="20"/>
          <w:szCs w:val="20"/>
        </w:rPr>
        <w:br w:type="page"/>
      </w:r>
    </w:p>
    <w:p w14:paraId="777C7A97" w14:textId="68FF5C80"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Aldus opgemaakt in tweevoud en getekend:</w:t>
      </w:r>
    </w:p>
    <w:p w14:paraId="777C7A98" w14:textId="77777777" w:rsidR="006744E4" w:rsidRPr="005B01BD" w:rsidRDefault="006744E4" w:rsidP="005B01BD">
      <w:pPr>
        <w:pStyle w:val="Geenafstand"/>
        <w:rPr>
          <w:rFonts w:ascii="Arial" w:hAnsi="Arial" w:cs="Arial"/>
          <w:sz w:val="20"/>
          <w:szCs w:val="20"/>
        </w:rPr>
      </w:pPr>
    </w:p>
    <w:p w14:paraId="777C7A99" w14:textId="77777777" w:rsidR="006744E4" w:rsidRPr="005B01BD" w:rsidRDefault="006744E4" w:rsidP="005B01BD">
      <w:pPr>
        <w:pStyle w:val="Geenafstand"/>
        <w:rPr>
          <w:rFonts w:ascii="Arial" w:hAnsi="Arial" w:cs="Arial"/>
          <w:sz w:val="20"/>
          <w:szCs w:val="20"/>
        </w:rPr>
      </w:pPr>
    </w:p>
    <w:p w14:paraId="777C7A9A" w14:textId="77777777" w:rsidR="006744E4" w:rsidRPr="005B01BD" w:rsidRDefault="006744E4" w:rsidP="005B01BD">
      <w:pPr>
        <w:pStyle w:val="Geenafstand"/>
        <w:rPr>
          <w:rFonts w:ascii="Arial" w:hAnsi="Arial" w:cs="Arial"/>
          <w:sz w:val="20"/>
          <w:szCs w:val="20"/>
        </w:rPr>
      </w:pPr>
    </w:p>
    <w:p w14:paraId="777C7A9B" w14:textId="2FB2F178" w:rsidR="00F43E48" w:rsidRPr="005B01BD" w:rsidRDefault="009655D3" w:rsidP="005B01BD">
      <w:pPr>
        <w:pStyle w:val="Geenafstand"/>
        <w:rPr>
          <w:rFonts w:ascii="Arial" w:hAnsi="Arial" w:cs="Arial"/>
          <w:sz w:val="20"/>
          <w:szCs w:val="20"/>
        </w:rPr>
      </w:pPr>
      <w:r>
        <w:rPr>
          <w:rFonts w:ascii="Arial" w:hAnsi="Arial" w:cs="Arial"/>
          <w:sz w:val="20"/>
          <w:szCs w:val="20"/>
        </w:rPr>
        <w:t>Plaats: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F43E48" w:rsidRPr="005B01BD">
        <w:rPr>
          <w:rFonts w:ascii="Arial" w:hAnsi="Arial" w:cs="Arial"/>
          <w:sz w:val="20"/>
          <w:szCs w:val="20"/>
        </w:rPr>
        <w:t>Plaats:</w:t>
      </w:r>
      <w:r w:rsidR="00F43E48" w:rsidRPr="005B01BD">
        <w:rPr>
          <w:rFonts w:ascii="Arial" w:hAnsi="Arial" w:cs="Arial"/>
          <w:sz w:val="20"/>
          <w:szCs w:val="20"/>
        </w:rPr>
        <w:tab/>
      </w:r>
    </w:p>
    <w:p w14:paraId="777C7A9C" w14:textId="77777777" w:rsidR="00F43E48" w:rsidRPr="005B01BD" w:rsidRDefault="00F43E48" w:rsidP="005B01BD">
      <w:pPr>
        <w:pStyle w:val="Geenafstand"/>
        <w:rPr>
          <w:rFonts w:ascii="Arial" w:hAnsi="Arial" w:cs="Arial"/>
          <w:sz w:val="20"/>
          <w:szCs w:val="20"/>
        </w:rPr>
      </w:pPr>
    </w:p>
    <w:p w14:paraId="777C7A9D" w14:textId="77777777" w:rsidR="00F43E48" w:rsidRPr="005B01BD" w:rsidRDefault="00F43E48" w:rsidP="005B01BD">
      <w:pPr>
        <w:pStyle w:val="Geenafstand"/>
        <w:rPr>
          <w:rFonts w:ascii="Arial" w:hAnsi="Arial" w:cs="Arial"/>
          <w:sz w:val="20"/>
          <w:szCs w:val="20"/>
        </w:rPr>
      </w:pPr>
    </w:p>
    <w:p w14:paraId="777C7A9E" w14:textId="59043563"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14:paraId="777C7A9F" w14:textId="77777777" w:rsidR="00F43E48" w:rsidRPr="005B01BD" w:rsidRDefault="00F43E48" w:rsidP="005B01BD">
      <w:pPr>
        <w:pStyle w:val="Geenafstand"/>
        <w:rPr>
          <w:rFonts w:ascii="Arial" w:hAnsi="Arial" w:cs="Arial"/>
          <w:sz w:val="20"/>
          <w:szCs w:val="20"/>
        </w:rPr>
      </w:pPr>
    </w:p>
    <w:p w14:paraId="777C7AA0" w14:textId="77777777" w:rsidR="00F43E48" w:rsidRPr="005B01BD" w:rsidRDefault="00F43E48" w:rsidP="005B01BD">
      <w:pPr>
        <w:pStyle w:val="Geenafstand"/>
        <w:rPr>
          <w:rFonts w:ascii="Arial" w:hAnsi="Arial" w:cs="Arial"/>
          <w:sz w:val="20"/>
          <w:szCs w:val="20"/>
        </w:rPr>
      </w:pPr>
    </w:p>
    <w:p w14:paraId="777C7AA1" w14:textId="6A26A8B7"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14:paraId="777C7AA2" w14:textId="77777777" w:rsidR="00F43E48" w:rsidRPr="005B01BD" w:rsidRDefault="00F43E48" w:rsidP="005B01BD">
      <w:pPr>
        <w:pStyle w:val="Geenafstand"/>
        <w:rPr>
          <w:rFonts w:ascii="Arial" w:hAnsi="Arial" w:cs="Arial"/>
          <w:sz w:val="20"/>
          <w:szCs w:val="20"/>
        </w:rPr>
      </w:pPr>
    </w:p>
    <w:p w14:paraId="777C7AA3" w14:textId="77777777" w:rsidR="00F43E48" w:rsidRPr="005B01BD" w:rsidRDefault="00F43E48" w:rsidP="005B01BD">
      <w:pPr>
        <w:pStyle w:val="Geenafstand"/>
        <w:rPr>
          <w:rFonts w:ascii="Arial" w:hAnsi="Arial" w:cs="Arial"/>
          <w:sz w:val="20"/>
          <w:szCs w:val="20"/>
        </w:rPr>
      </w:pPr>
    </w:p>
    <w:p w14:paraId="777C7AA4" w14:textId="77777777" w:rsidR="00F43E48" w:rsidRPr="005B01BD" w:rsidRDefault="00F43E48" w:rsidP="005B01BD">
      <w:pPr>
        <w:pStyle w:val="Geenafstand"/>
        <w:rPr>
          <w:rFonts w:ascii="Arial" w:hAnsi="Arial" w:cs="Arial"/>
          <w:sz w:val="20"/>
          <w:szCs w:val="20"/>
        </w:rPr>
      </w:pPr>
    </w:p>
    <w:p w14:paraId="777C7AA5" w14:textId="11469E77"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777C7AA6" w14:textId="77777777" w:rsidR="00947E53" w:rsidRPr="005B01BD" w:rsidRDefault="00947E53" w:rsidP="005B01BD">
      <w:pPr>
        <w:pStyle w:val="Geenafstand"/>
        <w:rPr>
          <w:rFonts w:ascii="Arial" w:hAnsi="Arial" w:cs="Arial"/>
          <w:sz w:val="20"/>
          <w:szCs w:val="20"/>
        </w:rPr>
      </w:pPr>
    </w:p>
    <w:p w14:paraId="777C7AA7" w14:textId="77777777" w:rsidR="006744E4" w:rsidRPr="005B01BD" w:rsidRDefault="006744E4" w:rsidP="005B01BD">
      <w:pPr>
        <w:pStyle w:val="Geenafstand"/>
        <w:rPr>
          <w:rFonts w:ascii="Arial" w:hAnsi="Arial" w:cs="Arial"/>
          <w:sz w:val="20"/>
          <w:szCs w:val="20"/>
        </w:rPr>
      </w:pPr>
    </w:p>
    <w:p w14:paraId="777C7AA8" w14:textId="77777777" w:rsidR="006744E4" w:rsidRPr="005B01BD" w:rsidRDefault="006744E4" w:rsidP="005B01BD">
      <w:pPr>
        <w:pStyle w:val="Geenafstand"/>
        <w:rPr>
          <w:rFonts w:ascii="Arial" w:hAnsi="Arial" w:cs="Arial"/>
          <w:sz w:val="20"/>
          <w:szCs w:val="20"/>
        </w:rPr>
      </w:pPr>
    </w:p>
    <w:p w14:paraId="777C7AA9" w14:textId="13360339" w:rsidR="00947E53"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Drs. E.C. Meijer</w:t>
      </w:r>
    </w:p>
    <w:p w14:paraId="777C7AAA" w14:textId="5C93091A"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Voorzitter College van Bestuur</w:t>
      </w:r>
    </w:p>
    <w:p w14:paraId="777C7AAB" w14:textId="77777777" w:rsidR="00947E53" w:rsidRPr="005B01BD" w:rsidRDefault="00947E53" w:rsidP="005B01BD">
      <w:pPr>
        <w:pStyle w:val="Geenafstand"/>
        <w:rPr>
          <w:rFonts w:ascii="Arial" w:hAnsi="Arial" w:cs="Arial"/>
          <w:sz w:val="20"/>
          <w:szCs w:val="20"/>
        </w:rPr>
      </w:pPr>
    </w:p>
    <w:p w14:paraId="574E861D" w14:textId="77777777" w:rsidR="008C74A6" w:rsidRPr="005B01BD" w:rsidRDefault="008C74A6" w:rsidP="005B01BD">
      <w:pPr>
        <w:pStyle w:val="Geenafstand"/>
        <w:rPr>
          <w:rFonts w:ascii="Arial" w:hAnsi="Arial" w:cs="Arial"/>
          <w:sz w:val="20"/>
          <w:szCs w:val="20"/>
        </w:rPr>
      </w:pPr>
    </w:p>
    <w:p w14:paraId="777C7AAD" w14:textId="03138D7D"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Pr="005B01BD">
        <w:rPr>
          <w:rFonts w:ascii="Arial" w:hAnsi="Arial" w:cs="Arial"/>
          <w:sz w:val="20"/>
          <w:szCs w:val="20"/>
        </w:rPr>
        <w:tab/>
      </w:r>
    </w:p>
    <w:p w14:paraId="777C7AAE" w14:textId="77777777" w:rsidR="00947E53" w:rsidRPr="005B01BD" w:rsidRDefault="00947E53" w:rsidP="005B01BD">
      <w:pPr>
        <w:pStyle w:val="Geenafstand"/>
        <w:rPr>
          <w:rFonts w:ascii="Arial" w:hAnsi="Arial" w:cs="Arial"/>
          <w:b/>
          <w:sz w:val="20"/>
          <w:szCs w:val="20"/>
        </w:rPr>
      </w:pPr>
    </w:p>
    <w:p w14:paraId="777C7AAF" w14:textId="2CFAFAF2"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14:paraId="777C7AB0" w14:textId="77777777" w:rsidR="006744E4" w:rsidRPr="005B01BD" w:rsidRDefault="006744E4" w:rsidP="005B01BD">
      <w:pPr>
        <w:pStyle w:val="Geenafstand"/>
        <w:rPr>
          <w:rFonts w:ascii="Arial" w:hAnsi="Arial" w:cs="Arial"/>
          <w:sz w:val="20"/>
          <w:szCs w:val="20"/>
        </w:rPr>
      </w:pPr>
    </w:p>
    <w:p w14:paraId="777C7AB1" w14:textId="77777777" w:rsidR="00947E53" w:rsidRPr="005B01BD" w:rsidRDefault="00947E53" w:rsidP="005B01BD">
      <w:pPr>
        <w:pStyle w:val="Geenafstand"/>
        <w:rPr>
          <w:rFonts w:ascii="Arial" w:hAnsi="Arial" w:cs="Arial"/>
          <w:sz w:val="20"/>
          <w:szCs w:val="20"/>
        </w:rPr>
      </w:pPr>
    </w:p>
    <w:p w14:paraId="777C7AB2" w14:textId="66861941"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777C7AB3" w14:textId="77777777" w:rsidR="00947E53" w:rsidRPr="005B01BD" w:rsidRDefault="00947E53" w:rsidP="005B01BD">
      <w:pPr>
        <w:pStyle w:val="Geenafstand"/>
        <w:rPr>
          <w:rFonts w:ascii="Arial" w:hAnsi="Arial" w:cs="Arial"/>
          <w:sz w:val="20"/>
          <w:szCs w:val="20"/>
        </w:rPr>
      </w:pPr>
    </w:p>
    <w:p w14:paraId="777C7AB4" w14:textId="1D3E3387" w:rsidR="006744E4" w:rsidRPr="005B01BD" w:rsidRDefault="006744E4" w:rsidP="005B01BD">
      <w:pPr>
        <w:pStyle w:val="Geenafstand"/>
        <w:rPr>
          <w:rFonts w:ascii="Arial" w:hAnsi="Arial" w:cs="Arial"/>
          <w:sz w:val="20"/>
          <w:szCs w:val="20"/>
        </w:rPr>
      </w:pPr>
    </w:p>
    <w:p w14:paraId="777C7AB5" w14:textId="77777777" w:rsidR="00947E53" w:rsidRPr="005B01BD" w:rsidRDefault="00947E53" w:rsidP="005B01BD">
      <w:pPr>
        <w:pStyle w:val="Geenafstand"/>
        <w:rPr>
          <w:rFonts w:ascii="Arial" w:hAnsi="Arial" w:cs="Arial"/>
          <w:sz w:val="20"/>
          <w:szCs w:val="20"/>
        </w:rPr>
      </w:pPr>
    </w:p>
    <w:p w14:paraId="777C7AB6" w14:textId="77777777" w:rsidR="00947E53" w:rsidRPr="005B01BD" w:rsidRDefault="00947E53" w:rsidP="005B01BD">
      <w:pPr>
        <w:pStyle w:val="Geenafstand"/>
        <w:rPr>
          <w:rFonts w:ascii="Arial" w:hAnsi="Arial" w:cs="Arial"/>
          <w:sz w:val="20"/>
          <w:szCs w:val="20"/>
        </w:rPr>
      </w:pPr>
    </w:p>
    <w:p w14:paraId="777C7AB8" w14:textId="4183C0C2"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777C7AB9" w14:textId="2CADA921" w:rsidR="00947E53" w:rsidRPr="005B01BD" w:rsidRDefault="00947E53" w:rsidP="005B01BD">
      <w:pPr>
        <w:pStyle w:val="Geenafstand"/>
        <w:rPr>
          <w:rFonts w:ascii="Arial" w:hAnsi="Arial" w:cs="Arial"/>
          <w:sz w:val="20"/>
          <w:szCs w:val="20"/>
        </w:rPr>
      </w:pPr>
    </w:p>
    <w:p w14:paraId="777C7ABA" w14:textId="77777777" w:rsidR="00AB27F8" w:rsidRPr="005B01BD" w:rsidRDefault="00AB27F8" w:rsidP="005B01BD">
      <w:pPr>
        <w:pStyle w:val="Geenafstand"/>
        <w:rPr>
          <w:rFonts w:ascii="Arial" w:hAnsi="Arial" w:cs="Arial"/>
          <w:sz w:val="20"/>
          <w:szCs w:val="20"/>
        </w:rPr>
      </w:pPr>
    </w:p>
    <w:p w14:paraId="777C7ABB" w14:textId="44553ACE"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12362B">
        <w:rPr>
          <w:rFonts w:ascii="Arial" w:hAnsi="Arial" w:cs="Arial"/>
          <w:sz w:val="20"/>
          <w:szCs w:val="20"/>
        </w:rPr>
        <w:t>J</w:t>
      </w:r>
      <w:r w:rsidR="00F74312" w:rsidRPr="0012362B">
        <w:rPr>
          <w:rFonts w:ascii="Arial" w:hAnsi="Arial" w:cs="Arial"/>
          <w:sz w:val="20"/>
          <w:szCs w:val="20"/>
        </w:rPr>
        <w:t xml:space="preserve">. </w:t>
      </w:r>
      <w:proofErr w:type="spellStart"/>
      <w:r w:rsidR="00F74312" w:rsidRPr="0012362B">
        <w:rPr>
          <w:rFonts w:ascii="Arial" w:hAnsi="Arial" w:cs="Arial"/>
          <w:sz w:val="20"/>
          <w:szCs w:val="20"/>
        </w:rPr>
        <w:t>Nederlof</w:t>
      </w:r>
      <w:proofErr w:type="spellEnd"/>
      <w:r w:rsidR="00F74312" w:rsidRPr="0012362B">
        <w:rPr>
          <w:rFonts w:ascii="Arial" w:hAnsi="Arial" w:cs="Arial"/>
          <w:sz w:val="20"/>
          <w:szCs w:val="20"/>
        </w:rPr>
        <w:t xml:space="preserve"> RC</w:t>
      </w:r>
      <w:r w:rsidR="00846E20" w:rsidRPr="0012362B">
        <w:rPr>
          <w:rFonts w:ascii="Arial" w:hAnsi="Arial" w:cs="Arial"/>
          <w:sz w:val="20"/>
          <w:szCs w:val="20"/>
        </w:rPr>
        <w:t xml:space="preserve"> </w:t>
      </w:r>
    </w:p>
    <w:p w14:paraId="777C7ABC" w14:textId="3B4C92DA"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14:paraId="777C7ABD" w14:textId="77777777" w:rsidR="006744E4" w:rsidRPr="005B01BD" w:rsidRDefault="006744E4" w:rsidP="005B01BD">
      <w:pPr>
        <w:pStyle w:val="Geenafstand"/>
        <w:rPr>
          <w:rFonts w:ascii="Arial" w:hAnsi="Arial" w:cs="Arial"/>
          <w:sz w:val="20"/>
          <w:szCs w:val="20"/>
        </w:rPr>
      </w:pPr>
    </w:p>
    <w:p w14:paraId="777C7ABE" w14:textId="77777777" w:rsidR="006744E4" w:rsidRPr="005B01BD" w:rsidRDefault="006744E4" w:rsidP="005B01BD">
      <w:pPr>
        <w:pStyle w:val="Geenafstand"/>
        <w:rPr>
          <w:rFonts w:ascii="Arial" w:hAnsi="Arial" w:cs="Arial"/>
          <w:sz w:val="20"/>
          <w:szCs w:val="20"/>
        </w:rPr>
      </w:pPr>
    </w:p>
    <w:p w14:paraId="777C7ABF" w14:textId="77777777" w:rsidR="006744E4" w:rsidRPr="005B01BD" w:rsidRDefault="006744E4" w:rsidP="005B01BD">
      <w:pPr>
        <w:pStyle w:val="Geenafstand"/>
        <w:rPr>
          <w:rFonts w:ascii="Arial" w:hAnsi="Arial" w:cs="Arial"/>
          <w:sz w:val="20"/>
          <w:szCs w:val="20"/>
        </w:rPr>
      </w:pPr>
    </w:p>
    <w:p w14:paraId="777C7AC0" w14:textId="77777777" w:rsidR="006744E4" w:rsidRPr="005B01BD" w:rsidRDefault="006744E4" w:rsidP="005B01BD">
      <w:pPr>
        <w:pStyle w:val="Geenafstand"/>
        <w:rPr>
          <w:rFonts w:ascii="Arial" w:hAnsi="Arial" w:cs="Arial"/>
          <w:sz w:val="20"/>
          <w:szCs w:val="20"/>
        </w:rPr>
      </w:pPr>
    </w:p>
    <w:p w14:paraId="777C7AC1" w14:textId="77777777" w:rsidR="006744E4" w:rsidRPr="005B01BD" w:rsidRDefault="006744E4" w:rsidP="005B01BD">
      <w:pPr>
        <w:pStyle w:val="Geenafstand"/>
        <w:rPr>
          <w:rFonts w:ascii="Arial" w:hAnsi="Arial" w:cs="Arial"/>
          <w:sz w:val="20"/>
          <w:szCs w:val="20"/>
        </w:rPr>
      </w:pPr>
    </w:p>
    <w:p w14:paraId="473564BE" w14:textId="77777777" w:rsidR="00846E20" w:rsidRDefault="00846E20">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14:paraId="777C7AC2" w14:textId="06CE3201" w:rsidR="00AB27F8" w:rsidRPr="005B01BD" w:rsidRDefault="00846E20" w:rsidP="005B01BD">
      <w:pPr>
        <w:pStyle w:val="Geenafstand"/>
        <w:rPr>
          <w:rFonts w:ascii="Arial" w:hAnsi="Arial" w:cs="Arial"/>
          <w:sz w:val="20"/>
          <w:szCs w:val="20"/>
        </w:rPr>
      </w:pPr>
      <w:r>
        <w:rPr>
          <w:rFonts w:ascii="Arial" w:hAnsi="Arial" w:cs="Arial"/>
          <w:sz w:val="20"/>
          <w:szCs w:val="20"/>
        </w:rPr>
        <w:lastRenderedPageBreak/>
        <w:t xml:space="preserve">Bijlage </w:t>
      </w:r>
      <w:r w:rsidR="004508DB">
        <w:rPr>
          <w:rFonts w:ascii="Arial" w:hAnsi="Arial" w:cs="Arial"/>
          <w:sz w:val="20"/>
          <w:szCs w:val="20"/>
        </w:rPr>
        <w:t>1</w:t>
      </w:r>
      <w:r w:rsidR="006744E4" w:rsidRPr="005B01BD">
        <w:rPr>
          <w:rFonts w:ascii="Arial" w:hAnsi="Arial" w:cs="Arial"/>
          <w:sz w:val="20"/>
          <w:szCs w:val="20"/>
        </w:rPr>
        <w:t>:</w:t>
      </w:r>
      <w:r w:rsidR="004800FD" w:rsidRPr="005B01BD">
        <w:rPr>
          <w:rFonts w:ascii="Arial" w:hAnsi="Arial" w:cs="Arial"/>
          <w:sz w:val="20"/>
          <w:szCs w:val="20"/>
        </w:rPr>
        <w:t xml:space="preserve"> </w:t>
      </w:r>
      <w:r>
        <w:rPr>
          <w:rFonts w:ascii="Arial" w:hAnsi="Arial" w:cs="Arial"/>
          <w:sz w:val="20"/>
          <w:szCs w:val="20"/>
        </w:rPr>
        <w:t>Nota(‘s) van inlichtingen</w:t>
      </w:r>
      <w:r w:rsidR="006744E4" w:rsidRPr="005B01BD">
        <w:rPr>
          <w:rFonts w:ascii="Arial" w:hAnsi="Arial" w:cs="Arial"/>
          <w:sz w:val="20"/>
          <w:szCs w:val="20"/>
        </w:rPr>
        <w:t xml:space="preserve"> </w:t>
      </w:r>
    </w:p>
    <w:p w14:paraId="777C7AC3" w14:textId="24CAEE9B"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Bijlage </w:t>
      </w:r>
      <w:r w:rsidR="004508DB">
        <w:rPr>
          <w:rFonts w:ascii="Arial" w:hAnsi="Arial" w:cs="Arial"/>
          <w:sz w:val="20"/>
          <w:szCs w:val="20"/>
        </w:rPr>
        <w:t>2</w:t>
      </w:r>
      <w:r w:rsidRPr="005B01BD">
        <w:rPr>
          <w:rFonts w:ascii="Arial" w:hAnsi="Arial" w:cs="Arial"/>
          <w:sz w:val="20"/>
          <w:szCs w:val="20"/>
        </w:rPr>
        <w:t xml:space="preserve">: </w:t>
      </w:r>
      <w:r w:rsidR="00846E20" w:rsidRPr="00846E20">
        <w:rPr>
          <w:rFonts w:ascii="Arial" w:hAnsi="Arial" w:cs="Arial"/>
          <w:sz w:val="20"/>
          <w:szCs w:val="20"/>
        </w:rPr>
        <w:t>Aanbestedingsd</w:t>
      </w:r>
      <w:r w:rsidR="00A0636D">
        <w:rPr>
          <w:rFonts w:ascii="Arial" w:hAnsi="Arial" w:cs="Arial"/>
          <w:sz w:val="20"/>
          <w:szCs w:val="20"/>
        </w:rPr>
        <w:t>ocument</w:t>
      </w:r>
      <w:r w:rsidR="00846E20">
        <w:rPr>
          <w:rFonts w:ascii="Arial" w:hAnsi="Arial" w:cs="Arial"/>
          <w:sz w:val="20"/>
          <w:szCs w:val="20"/>
        </w:rPr>
        <w:t xml:space="preserve"> </w:t>
      </w:r>
      <w:r w:rsidR="0012362B">
        <w:rPr>
          <w:rFonts w:ascii="Arial" w:hAnsi="Arial" w:cs="Arial"/>
          <w:sz w:val="20"/>
          <w:szCs w:val="20"/>
        </w:rPr>
        <w:t>Eten en drinken</w:t>
      </w:r>
    </w:p>
    <w:p w14:paraId="777C7AC4" w14:textId="61F97E06" w:rsidR="00AB27F8" w:rsidRPr="005B01BD" w:rsidRDefault="004508DB" w:rsidP="005B01BD">
      <w:pPr>
        <w:pStyle w:val="Geenafstand"/>
        <w:rPr>
          <w:rFonts w:ascii="Arial" w:hAnsi="Arial" w:cs="Arial"/>
          <w:sz w:val="20"/>
          <w:szCs w:val="20"/>
        </w:rPr>
      </w:pPr>
      <w:r>
        <w:rPr>
          <w:rFonts w:ascii="Arial" w:hAnsi="Arial" w:cs="Arial"/>
          <w:sz w:val="20"/>
          <w:szCs w:val="20"/>
        </w:rPr>
        <w:t>Bijlage 3</w:t>
      </w:r>
      <w:r w:rsidR="006744E4" w:rsidRPr="005B01BD">
        <w:rPr>
          <w:rFonts w:ascii="Arial" w:hAnsi="Arial" w:cs="Arial"/>
          <w:sz w:val="20"/>
          <w:szCs w:val="20"/>
        </w:rPr>
        <w:t xml:space="preserve">: </w:t>
      </w:r>
      <w:r w:rsidR="00846E20">
        <w:rPr>
          <w:rFonts w:ascii="Arial" w:hAnsi="Arial" w:cs="Arial"/>
          <w:sz w:val="20"/>
          <w:szCs w:val="20"/>
        </w:rPr>
        <w:t>D</w:t>
      </w:r>
      <w:r w:rsidR="008626EC">
        <w:rPr>
          <w:rFonts w:ascii="Arial" w:hAnsi="Arial" w:cs="Arial"/>
          <w:sz w:val="20"/>
          <w:szCs w:val="20"/>
        </w:rPr>
        <w:t>e Algemene Inkoopvoorwaarden</w:t>
      </w:r>
      <w:r w:rsidR="00846E20">
        <w:rPr>
          <w:rFonts w:ascii="Arial" w:hAnsi="Arial" w:cs="Arial"/>
          <w:sz w:val="20"/>
          <w:szCs w:val="20"/>
        </w:rPr>
        <w:t xml:space="preserve"> Opdrachtgever</w:t>
      </w:r>
      <w:r w:rsidR="006744E4" w:rsidRPr="005B01BD">
        <w:rPr>
          <w:rFonts w:ascii="Arial" w:hAnsi="Arial" w:cs="Arial"/>
          <w:sz w:val="20"/>
          <w:szCs w:val="20"/>
        </w:rPr>
        <w:t xml:space="preserve"> </w:t>
      </w:r>
    </w:p>
    <w:p w14:paraId="6780678D" w14:textId="1C170CBD" w:rsidR="00846E20" w:rsidRPr="005B01BD" w:rsidRDefault="004508DB" w:rsidP="00846E20">
      <w:pPr>
        <w:pStyle w:val="Geenafstand"/>
        <w:rPr>
          <w:rFonts w:ascii="Arial" w:hAnsi="Arial" w:cs="Arial"/>
          <w:sz w:val="20"/>
          <w:szCs w:val="20"/>
        </w:rPr>
      </w:pPr>
      <w:r>
        <w:rPr>
          <w:rFonts w:ascii="Arial" w:hAnsi="Arial" w:cs="Arial"/>
          <w:sz w:val="20"/>
          <w:szCs w:val="20"/>
        </w:rPr>
        <w:t>Bijlage 4</w:t>
      </w:r>
      <w:r w:rsidR="006744E4" w:rsidRPr="005B01BD">
        <w:rPr>
          <w:rFonts w:ascii="Arial" w:hAnsi="Arial" w:cs="Arial"/>
          <w:sz w:val="20"/>
          <w:szCs w:val="20"/>
        </w:rPr>
        <w:t xml:space="preserve">: </w:t>
      </w:r>
      <w:r w:rsidR="008626EC">
        <w:rPr>
          <w:rFonts w:ascii="Arial" w:hAnsi="Arial" w:cs="Arial"/>
          <w:sz w:val="20"/>
          <w:szCs w:val="20"/>
        </w:rPr>
        <w:t>Inschrijving</w:t>
      </w:r>
      <w:r w:rsidR="00846E20">
        <w:rPr>
          <w:rFonts w:ascii="Arial" w:hAnsi="Arial" w:cs="Arial"/>
          <w:sz w:val="20"/>
          <w:szCs w:val="20"/>
        </w:rPr>
        <w:t xml:space="preserve"> Opdrachtnemer</w:t>
      </w:r>
      <w:bookmarkStart w:id="4" w:name="_GoBack"/>
      <w:bookmarkEnd w:id="4"/>
    </w:p>
    <w:sectPr w:rsidR="00846E20" w:rsidRPr="005B01BD" w:rsidSect="00977AB1">
      <w:headerReference w:type="even" r:id="rId19"/>
      <w:headerReference w:type="default" r:id="rId20"/>
      <w:footerReference w:type="default" r:id="rId21"/>
      <w:headerReference w:type="first" r:id="rId22"/>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BDCEF" w14:textId="77777777" w:rsidR="00115BD2" w:rsidRDefault="00115BD2">
      <w:r>
        <w:separator/>
      </w:r>
    </w:p>
  </w:endnote>
  <w:endnote w:type="continuationSeparator" w:id="0">
    <w:p w14:paraId="5259BCF5" w14:textId="77777777" w:rsidR="00115BD2" w:rsidRDefault="00115BD2">
      <w:r>
        <w:continuationSeparator/>
      </w:r>
    </w:p>
  </w:endnote>
  <w:endnote w:type="continuationNotice" w:id="1">
    <w:p w14:paraId="0502AE4F" w14:textId="77777777" w:rsidR="00115BD2" w:rsidRDefault="00115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FE1D8" w14:textId="77777777" w:rsidR="00213DAF" w:rsidRDefault="00213DA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8D44" w14:textId="77777777" w:rsidR="00213DAF" w:rsidRDefault="00213DAF">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ADD43" w14:textId="77777777" w:rsidR="00213DAF" w:rsidRDefault="00213DAF">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30091BF9" w14:textId="19A614A2" w:rsidR="00990923" w:rsidRDefault="00990923">
            <w:pPr>
              <w:pStyle w:val="Voettekst"/>
            </w:pPr>
            <w:r>
              <w:rPr>
                <w:noProof/>
              </w:rPr>
              <mc:AlternateContent>
                <mc:Choice Requires="wps">
                  <w:drawing>
                    <wp:anchor distT="0" distB="0" distL="114300" distR="114300" simplePos="0" relativeHeight="251658243" behindDoc="1" locked="0" layoutInCell="0" allowOverlap="1" wp14:anchorId="357D4128" wp14:editId="3D30F4D9">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FF5C21"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2944BFFC" wp14:editId="1A2E00E0">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2CDD3" w14:textId="77777777" w:rsidR="00990923" w:rsidRPr="002F29B8" w:rsidRDefault="0099092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44BFFC"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5552CDD3" w14:textId="77777777" w:rsidR="00990923" w:rsidRPr="002F29B8" w:rsidRDefault="0099092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12362B">
              <w:rPr>
                <w:rFonts w:ascii="Arial" w:hAnsi="Arial" w:cs="Arial"/>
                <w:b/>
                <w:bCs/>
                <w:noProof/>
                <w:sz w:val="16"/>
                <w:szCs w:val="16"/>
              </w:rPr>
              <w:t>8</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12362B">
              <w:rPr>
                <w:rFonts w:ascii="Arial" w:hAnsi="Arial" w:cs="Arial"/>
                <w:b/>
                <w:bCs/>
                <w:noProof/>
                <w:sz w:val="16"/>
                <w:szCs w:val="16"/>
              </w:rPr>
              <w:t>8</w:t>
            </w:r>
            <w:r w:rsidRPr="00BE2BDB">
              <w:rPr>
                <w:rFonts w:ascii="Arial" w:hAnsi="Arial" w:cs="Arial"/>
                <w:b/>
                <w:bCs/>
                <w:sz w:val="16"/>
                <w:szCs w:val="16"/>
              </w:rPr>
              <w:fldChar w:fldCharType="end"/>
            </w:r>
          </w:p>
        </w:sdtContent>
      </w:sdt>
    </w:sdtContent>
  </w:sdt>
  <w:p w14:paraId="777C7ACF" w14:textId="25FCD89C" w:rsidR="00990923" w:rsidRPr="00977AB1" w:rsidRDefault="0099092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4D1462B5" wp14:editId="71E45542">
              <wp:simplePos x="0" y="0"/>
              <wp:positionH relativeFrom="page">
                <wp:posOffset>4703362</wp:posOffset>
              </wp:positionH>
              <wp:positionV relativeFrom="page">
                <wp:posOffset>9833858</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C3608" w14:textId="77777777" w:rsidR="00990923" w:rsidRPr="002F29B8" w:rsidRDefault="0099092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462B5" id="Text Box 5" o:spid="_x0000_s1028" type="#_x0000_t202" style="position:absolute;margin-left:370.3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" o:allowincell="f" filled="f" stroked="f">
              <v:textbox inset="0,0,0,0">
                <w:txbxContent>
                  <w:p w14:paraId="1A7C3608" w14:textId="77777777" w:rsidR="00990923" w:rsidRPr="002F29B8" w:rsidRDefault="0099092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29A49" w14:textId="77777777" w:rsidR="00115BD2" w:rsidRDefault="00115BD2">
      <w:r>
        <w:separator/>
      </w:r>
    </w:p>
  </w:footnote>
  <w:footnote w:type="continuationSeparator" w:id="0">
    <w:p w14:paraId="70286DDF" w14:textId="77777777" w:rsidR="00115BD2" w:rsidRDefault="00115BD2">
      <w:r>
        <w:continuationSeparator/>
      </w:r>
    </w:p>
  </w:footnote>
  <w:footnote w:type="continuationNotice" w:id="1">
    <w:p w14:paraId="1A46E0F0" w14:textId="77777777" w:rsidR="00115BD2" w:rsidRDefault="00115B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D5455" w14:textId="03458E7E" w:rsidR="00213DAF" w:rsidRDefault="00213DAF">
    <w:pPr>
      <w:pStyle w:val="Koptekst"/>
    </w:pPr>
    <w:r>
      <w:rPr>
        <w:noProof/>
      </w:rPr>
      <w:pict w14:anchorId="42E26B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3" o:spid="_x0000_s6146" type="#_x0000_t136" style="position:absolute;margin-left:0;margin-top:0;width:468.8pt;height:133.95pt;rotation:315;z-index:-251654141;mso-position-horizontal:center;mso-position-horizontal-relative:margin;mso-position-vertical:center;mso-position-vertical-relative:margin" o:allowincell="f" fillcolor="silver" stroked="f">
          <v:textpath style="font-family:&quot;Times New Roman&quot;;font-size:1pt" string="CONCEP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F37B9" w14:textId="50592DEF" w:rsidR="00990923" w:rsidRDefault="00213DAF">
    <w:pPr>
      <w:pStyle w:val="Koptekst"/>
    </w:pPr>
    <w:r>
      <w:rPr>
        <w:noProof/>
      </w:rPr>
      <w:pict w14:anchorId="7435D5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4" o:spid="_x0000_s6147" type="#_x0000_t136" style="position:absolute;margin-left:0;margin-top:0;width:468.8pt;height:133.95pt;rotation:315;z-index:-251652093;mso-position-horizontal:center;mso-position-horizontal-relative:margin;mso-position-vertical:center;mso-position-vertical-relative:margin" o:allowincell="f" fillcolor="silver" stroked="f">
          <v:textpath style="font-family:&quot;Times New Roman&quot;;font-size:1pt" string="CONCEPT"/>
        </v:shape>
      </w:pict>
    </w:r>
    <w:r w:rsidR="00990923">
      <w:rPr>
        <w:noProof/>
      </w:rPr>
      <w:drawing>
        <wp:anchor distT="0" distB="0" distL="114300" distR="114300" simplePos="0" relativeHeight="251658240" behindDoc="0" locked="0" layoutInCell="1" allowOverlap="1" wp14:anchorId="4E516105" wp14:editId="678D9243">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743B1" w14:textId="63F6A676" w:rsidR="00213DAF" w:rsidRDefault="00213DAF">
    <w:pPr>
      <w:pStyle w:val="Koptekst"/>
    </w:pPr>
    <w:r>
      <w:rPr>
        <w:noProof/>
      </w:rPr>
      <w:pict w14:anchorId="115424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2" o:spid="_x0000_s6145" type="#_x0000_t136" style="position:absolute;margin-left:0;margin-top:0;width:468.8pt;height:133.95pt;rotation:315;z-index:-251656189;mso-position-horizontal:center;mso-position-horizontal-relative:margin;mso-position-vertical:center;mso-position-vertical-relative:margin" o:allowincell="f" fillcolor="silver" stroked="f">
          <v:textpath style="font-family:&quot;Times New Roman&quot;;font-size:1pt" string="CONCEP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3C9C" w14:textId="7EEC496B" w:rsidR="00213DAF" w:rsidRDefault="00213DAF">
    <w:pPr>
      <w:pStyle w:val="Koptekst"/>
    </w:pPr>
    <w:r>
      <w:rPr>
        <w:noProof/>
      </w:rPr>
      <w:pict w14:anchorId="250D01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6" o:spid="_x0000_s6149" type="#_x0000_t136" style="position:absolute;margin-left:0;margin-top:0;width:468.8pt;height:133.95pt;rotation:315;z-index:-251647997;mso-position-horizontal:center;mso-position-horizontal-relative:margin;mso-position-vertical:center;mso-position-vertical-relative:margin" o:allowincell="f" fillcolor="silver" stroked="f">
          <v:textpath style="font-family:&quot;Times New Roman&quot;;font-size:1pt" string="CONCEP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7EBB7" w14:textId="0EB3E324" w:rsidR="00213DAF" w:rsidRDefault="00213DAF">
    <w:pPr>
      <w:pStyle w:val="Koptekst"/>
    </w:pPr>
    <w:r>
      <w:rPr>
        <w:noProof/>
      </w:rPr>
      <w:pict w14:anchorId="168F33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7" o:spid="_x0000_s6150" type="#_x0000_t136" style="position:absolute;margin-left:0;margin-top:0;width:468.8pt;height:133.95pt;rotation:315;z-index:-251645949;mso-position-horizontal:center;mso-position-horizontal-relative:margin;mso-position-vertical:center;mso-position-vertical-relative:margin" o:allowincell="f" fillcolor="silver" stroked="f">
          <v:textpath style="font-family:&quot;Times New Roman&quot;;font-size:1pt" string="CONCEP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51D4" w14:textId="1E346A4C" w:rsidR="00213DAF" w:rsidRDefault="00213DAF">
    <w:pPr>
      <w:pStyle w:val="Koptekst"/>
    </w:pPr>
    <w:r>
      <w:rPr>
        <w:noProof/>
      </w:rPr>
      <w:pict w14:anchorId="7EB26E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8495" o:spid="_x0000_s6148" type="#_x0000_t136" style="position:absolute;margin-left:0;margin-top:0;width:468.8pt;height:133.95pt;rotation:315;z-index:-251650045;mso-position-horizontal:center;mso-position-horizontal-relative:margin;mso-position-vertical:center;mso-position-vertical-relative:margin" o:allowincell="f" fillcolor="silver" stroked="f">
          <v:textpath style="font-family:&quot;Times New Roman&quot;;font-size:1pt" string="CONCE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
      <w:lvlJc w:val="left"/>
      <w:pPr>
        <w:ind w:left="156" w:hanging="135"/>
      </w:pPr>
      <w:rPr>
        <w:rFonts w:ascii="Arial" w:hAnsi="Arial"/>
        <w:b w:val="0"/>
        <w:sz w:val="22"/>
      </w:rPr>
    </w:lvl>
    <w:lvl w:ilvl="1">
      <w:numFmt w:val="bullet"/>
      <w:lvlText w:val="•"/>
      <w:lvlJc w:val="left"/>
      <w:pPr>
        <w:ind w:left="1079" w:hanging="135"/>
      </w:pPr>
    </w:lvl>
    <w:lvl w:ilvl="2">
      <w:numFmt w:val="bullet"/>
      <w:lvlText w:val="•"/>
      <w:lvlJc w:val="left"/>
      <w:pPr>
        <w:ind w:left="2002" w:hanging="135"/>
      </w:pPr>
    </w:lvl>
    <w:lvl w:ilvl="3">
      <w:numFmt w:val="bullet"/>
      <w:lvlText w:val="•"/>
      <w:lvlJc w:val="left"/>
      <w:pPr>
        <w:ind w:left="2925" w:hanging="135"/>
      </w:pPr>
    </w:lvl>
    <w:lvl w:ilvl="4">
      <w:numFmt w:val="bullet"/>
      <w:lvlText w:val="•"/>
      <w:lvlJc w:val="left"/>
      <w:pPr>
        <w:ind w:left="3848" w:hanging="135"/>
      </w:pPr>
    </w:lvl>
    <w:lvl w:ilvl="5">
      <w:numFmt w:val="bullet"/>
      <w:lvlText w:val="•"/>
      <w:lvlJc w:val="left"/>
      <w:pPr>
        <w:ind w:left="4771" w:hanging="135"/>
      </w:pPr>
    </w:lvl>
    <w:lvl w:ilvl="6">
      <w:numFmt w:val="bullet"/>
      <w:lvlText w:val="•"/>
      <w:lvlJc w:val="left"/>
      <w:pPr>
        <w:ind w:left="5694" w:hanging="135"/>
      </w:pPr>
    </w:lvl>
    <w:lvl w:ilvl="7">
      <w:numFmt w:val="bullet"/>
      <w:lvlText w:val="•"/>
      <w:lvlJc w:val="left"/>
      <w:pPr>
        <w:ind w:left="6617" w:hanging="135"/>
      </w:pPr>
    </w:lvl>
    <w:lvl w:ilvl="8">
      <w:numFmt w:val="bullet"/>
      <w:lvlText w:val="•"/>
      <w:lvlJc w:val="left"/>
      <w:pPr>
        <w:ind w:left="7540" w:hanging="135"/>
      </w:pPr>
    </w:lvl>
  </w:abstractNum>
  <w:abstractNum w:abstractNumId="1" w15:restartNumberingAfterBreak="0">
    <w:nsid w:val="00000403"/>
    <w:multiLevelType w:val="multilevel"/>
    <w:tmpl w:val="00000886"/>
    <w:lvl w:ilvl="0">
      <w:start w:val="1"/>
      <w:numFmt w:val="decimal"/>
      <w:lvlText w:val="%1."/>
      <w:lvlJc w:val="left"/>
      <w:pPr>
        <w:ind w:left="405" w:hanging="250"/>
      </w:pPr>
      <w:rPr>
        <w:rFonts w:ascii="Arial" w:hAnsi="Arial" w:cs="Arial"/>
        <w:b/>
        <w:bCs/>
        <w:spacing w:val="-1"/>
        <w:sz w:val="22"/>
        <w:szCs w:val="22"/>
      </w:rPr>
    </w:lvl>
    <w:lvl w:ilvl="1">
      <w:start w:val="1"/>
      <w:numFmt w:val="decimal"/>
      <w:lvlText w:val="%1.%2."/>
      <w:lvlJc w:val="left"/>
      <w:pPr>
        <w:ind w:left="156" w:hanging="430"/>
      </w:pPr>
      <w:rPr>
        <w:rFonts w:ascii="Arial" w:hAnsi="Arial" w:cs="Arial"/>
        <w:b w:val="0"/>
        <w:bCs w:val="0"/>
        <w:spacing w:val="-1"/>
        <w:sz w:val="22"/>
        <w:szCs w:val="22"/>
      </w:rPr>
    </w:lvl>
    <w:lvl w:ilvl="2">
      <w:numFmt w:val="bullet"/>
      <w:lvlText w:val="-"/>
      <w:lvlJc w:val="left"/>
      <w:pPr>
        <w:ind w:left="1001" w:hanging="137"/>
      </w:pPr>
      <w:rPr>
        <w:rFonts w:ascii="Arial" w:hAnsi="Arial"/>
        <w:b w:val="0"/>
        <w:sz w:val="22"/>
      </w:rPr>
    </w:lvl>
    <w:lvl w:ilvl="3">
      <w:numFmt w:val="bullet"/>
      <w:lvlText w:val="•"/>
      <w:lvlJc w:val="left"/>
      <w:pPr>
        <w:ind w:left="156" w:hanging="137"/>
      </w:pPr>
    </w:lvl>
    <w:lvl w:ilvl="4">
      <w:numFmt w:val="bullet"/>
      <w:lvlText w:val="•"/>
      <w:lvlJc w:val="left"/>
      <w:pPr>
        <w:ind w:left="156" w:hanging="137"/>
      </w:pPr>
    </w:lvl>
    <w:lvl w:ilvl="5">
      <w:numFmt w:val="bullet"/>
      <w:lvlText w:val="•"/>
      <w:lvlJc w:val="left"/>
      <w:pPr>
        <w:ind w:left="156" w:hanging="137"/>
      </w:pPr>
    </w:lvl>
    <w:lvl w:ilvl="6">
      <w:numFmt w:val="bullet"/>
      <w:lvlText w:val="•"/>
      <w:lvlJc w:val="left"/>
      <w:pPr>
        <w:ind w:left="405" w:hanging="137"/>
      </w:pPr>
    </w:lvl>
    <w:lvl w:ilvl="7">
      <w:numFmt w:val="bullet"/>
      <w:lvlText w:val="•"/>
      <w:lvlJc w:val="left"/>
      <w:pPr>
        <w:ind w:left="1001" w:hanging="137"/>
      </w:pPr>
    </w:lvl>
    <w:lvl w:ilvl="8">
      <w:numFmt w:val="bullet"/>
      <w:lvlText w:val="•"/>
      <w:lvlJc w:val="left"/>
      <w:pPr>
        <w:ind w:left="3796" w:hanging="137"/>
      </w:pPr>
    </w:lvl>
  </w:abstractNum>
  <w:abstractNum w:abstractNumId="2" w15:restartNumberingAfterBreak="0">
    <w:nsid w:val="00000404"/>
    <w:multiLevelType w:val="multilevel"/>
    <w:tmpl w:val="00000887"/>
    <w:lvl w:ilvl="0">
      <w:start w:val="1"/>
      <w:numFmt w:val="lowerLetter"/>
      <w:lvlText w:val="%1."/>
      <w:lvlJc w:val="left"/>
      <w:pPr>
        <w:ind w:left="401" w:hanging="245"/>
      </w:pPr>
      <w:rPr>
        <w:rFonts w:ascii="Arial" w:hAnsi="Arial" w:cs="Arial"/>
        <w:b w:val="0"/>
        <w:bCs w:val="0"/>
        <w:spacing w:val="-1"/>
        <w:sz w:val="22"/>
        <w:szCs w:val="22"/>
      </w:rPr>
    </w:lvl>
    <w:lvl w:ilvl="1">
      <w:numFmt w:val="bullet"/>
      <w:lvlText w:val="•"/>
      <w:lvlJc w:val="left"/>
      <w:pPr>
        <w:ind w:left="1324" w:hanging="245"/>
      </w:pPr>
    </w:lvl>
    <w:lvl w:ilvl="2">
      <w:numFmt w:val="bullet"/>
      <w:lvlText w:val="•"/>
      <w:lvlJc w:val="left"/>
      <w:pPr>
        <w:ind w:left="2247" w:hanging="245"/>
      </w:pPr>
    </w:lvl>
    <w:lvl w:ilvl="3">
      <w:numFmt w:val="bullet"/>
      <w:lvlText w:val="•"/>
      <w:lvlJc w:val="left"/>
      <w:pPr>
        <w:ind w:left="3170" w:hanging="245"/>
      </w:pPr>
    </w:lvl>
    <w:lvl w:ilvl="4">
      <w:numFmt w:val="bullet"/>
      <w:lvlText w:val="•"/>
      <w:lvlJc w:val="left"/>
      <w:pPr>
        <w:ind w:left="4093" w:hanging="245"/>
      </w:pPr>
    </w:lvl>
    <w:lvl w:ilvl="5">
      <w:numFmt w:val="bullet"/>
      <w:lvlText w:val="•"/>
      <w:lvlJc w:val="left"/>
      <w:pPr>
        <w:ind w:left="5016" w:hanging="245"/>
      </w:pPr>
    </w:lvl>
    <w:lvl w:ilvl="6">
      <w:numFmt w:val="bullet"/>
      <w:lvlText w:val="•"/>
      <w:lvlJc w:val="left"/>
      <w:pPr>
        <w:ind w:left="5939" w:hanging="245"/>
      </w:pPr>
    </w:lvl>
    <w:lvl w:ilvl="7">
      <w:numFmt w:val="bullet"/>
      <w:lvlText w:val="•"/>
      <w:lvlJc w:val="left"/>
      <w:pPr>
        <w:ind w:left="6862" w:hanging="245"/>
      </w:pPr>
    </w:lvl>
    <w:lvl w:ilvl="8">
      <w:numFmt w:val="bullet"/>
      <w:lvlText w:val="•"/>
      <w:lvlJc w:val="left"/>
      <w:pPr>
        <w:ind w:left="7785" w:hanging="245"/>
      </w:pPr>
    </w:lvl>
  </w:abstractNum>
  <w:abstractNum w:abstractNumId="3" w15:restartNumberingAfterBreak="0">
    <w:nsid w:val="00000405"/>
    <w:multiLevelType w:val="multilevel"/>
    <w:tmpl w:val="00000888"/>
    <w:lvl w:ilvl="0">
      <w:start w:val="1"/>
      <w:numFmt w:val="lowerLetter"/>
      <w:lvlText w:val="%1."/>
      <w:lvlJc w:val="left"/>
      <w:pPr>
        <w:ind w:left="404" w:hanging="248"/>
      </w:pPr>
      <w:rPr>
        <w:rFonts w:ascii="Arial" w:hAnsi="Arial" w:cs="Arial"/>
        <w:b w:val="0"/>
        <w:bCs w:val="0"/>
        <w:spacing w:val="-1"/>
        <w:sz w:val="22"/>
        <w:szCs w:val="22"/>
      </w:rPr>
    </w:lvl>
    <w:lvl w:ilvl="1">
      <w:numFmt w:val="bullet"/>
      <w:lvlText w:val="•"/>
      <w:lvlJc w:val="left"/>
      <w:pPr>
        <w:ind w:left="1327" w:hanging="248"/>
      </w:pPr>
    </w:lvl>
    <w:lvl w:ilvl="2">
      <w:numFmt w:val="bullet"/>
      <w:lvlText w:val="•"/>
      <w:lvlJc w:val="left"/>
      <w:pPr>
        <w:ind w:left="2250" w:hanging="248"/>
      </w:pPr>
    </w:lvl>
    <w:lvl w:ilvl="3">
      <w:numFmt w:val="bullet"/>
      <w:lvlText w:val="•"/>
      <w:lvlJc w:val="left"/>
      <w:pPr>
        <w:ind w:left="3173" w:hanging="248"/>
      </w:pPr>
    </w:lvl>
    <w:lvl w:ilvl="4">
      <w:numFmt w:val="bullet"/>
      <w:lvlText w:val="•"/>
      <w:lvlJc w:val="left"/>
      <w:pPr>
        <w:ind w:left="4096" w:hanging="248"/>
      </w:pPr>
    </w:lvl>
    <w:lvl w:ilvl="5">
      <w:numFmt w:val="bullet"/>
      <w:lvlText w:val="•"/>
      <w:lvlJc w:val="left"/>
      <w:pPr>
        <w:ind w:left="5019" w:hanging="248"/>
      </w:pPr>
    </w:lvl>
    <w:lvl w:ilvl="6">
      <w:numFmt w:val="bullet"/>
      <w:lvlText w:val="•"/>
      <w:lvlJc w:val="left"/>
      <w:pPr>
        <w:ind w:left="5942" w:hanging="248"/>
      </w:pPr>
    </w:lvl>
    <w:lvl w:ilvl="7">
      <w:numFmt w:val="bullet"/>
      <w:lvlText w:val="•"/>
      <w:lvlJc w:val="left"/>
      <w:pPr>
        <w:ind w:left="6865" w:hanging="248"/>
      </w:pPr>
    </w:lvl>
    <w:lvl w:ilvl="8">
      <w:numFmt w:val="bullet"/>
      <w:lvlText w:val="•"/>
      <w:lvlJc w:val="left"/>
      <w:pPr>
        <w:ind w:left="7788" w:hanging="248"/>
      </w:pPr>
    </w:lvl>
  </w:abstractNum>
  <w:abstractNum w:abstractNumId="4" w15:restartNumberingAfterBreak="0">
    <w:nsid w:val="062310C2"/>
    <w:multiLevelType w:val="hybridMultilevel"/>
    <w:tmpl w:val="E0EC4D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5C1EEC"/>
    <w:multiLevelType w:val="hybridMultilevel"/>
    <w:tmpl w:val="04163B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9024A3A"/>
    <w:multiLevelType w:val="hybridMultilevel"/>
    <w:tmpl w:val="9FD8A92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BA570D6"/>
    <w:multiLevelType w:val="hybridMultilevel"/>
    <w:tmpl w:val="B056460C"/>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9"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FD35545"/>
    <w:multiLevelType w:val="multilevel"/>
    <w:tmpl w:val="33489B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1" w15:restartNumberingAfterBreak="0">
    <w:nsid w:val="1CAF1572"/>
    <w:multiLevelType w:val="hybridMultilevel"/>
    <w:tmpl w:val="C7B4C06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2" w15:restartNumberingAfterBreak="0">
    <w:nsid w:val="221C349C"/>
    <w:multiLevelType w:val="hybridMultilevel"/>
    <w:tmpl w:val="E5E8B286"/>
    <w:lvl w:ilvl="0" w:tplc="4AEA81FC">
      <w:start w:val="1"/>
      <w:numFmt w:val="lowerLetter"/>
      <w:lvlText w:val="%1."/>
      <w:lvlJc w:val="left"/>
      <w:pPr>
        <w:ind w:left="155" w:hanging="248"/>
      </w:pPr>
      <w:rPr>
        <w:rFonts w:ascii="Arial" w:eastAsia="Arial" w:hAnsi="Arial" w:hint="default"/>
        <w:spacing w:val="-1"/>
        <w:sz w:val="22"/>
        <w:szCs w:val="22"/>
      </w:rPr>
    </w:lvl>
    <w:lvl w:ilvl="1" w:tplc="115AF28E">
      <w:start w:val="1"/>
      <w:numFmt w:val="bullet"/>
      <w:lvlText w:val="•"/>
      <w:lvlJc w:val="left"/>
      <w:pPr>
        <w:ind w:left="1091" w:hanging="248"/>
      </w:pPr>
      <w:rPr>
        <w:rFonts w:hint="default"/>
      </w:rPr>
    </w:lvl>
    <w:lvl w:ilvl="2" w:tplc="B928CC9E">
      <w:start w:val="1"/>
      <w:numFmt w:val="bullet"/>
      <w:lvlText w:val="•"/>
      <w:lvlJc w:val="left"/>
      <w:pPr>
        <w:ind w:left="2026" w:hanging="248"/>
      </w:pPr>
      <w:rPr>
        <w:rFonts w:hint="default"/>
      </w:rPr>
    </w:lvl>
    <w:lvl w:ilvl="3" w:tplc="6F4AEBBA">
      <w:start w:val="1"/>
      <w:numFmt w:val="bullet"/>
      <w:lvlText w:val="•"/>
      <w:lvlJc w:val="left"/>
      <w:pPr>
        <w:ind w:left="2962" w:hanging="248"/>
      </w:pPr>
      <w:rPr>
        <w:rFonts w:hint="default"/>
      </w:rPr>
    </w:lvl>
    <w:lvl w:ilvl="4" w:tplc="E90ACB8A">
      <w:start w:val="1"/>
      <w:numFmt w:val="bullet"/>
      <w:lvlText w:val="•"/>
      <w:lvlJc w:val="left"/>
      <w:pPr>
        <w:ind w:left="3897" w:hanging="248"/>
      </w:pPr>
      <w:rPr>
        <w:rFonts w:hint="default"/>
      </w:rPr>
    </w:lvl>
    <w:lvl w:ilvl="5" w:tplc="EFFC5226">
      <w:start w:val="1"/>
      <w:numFmt w:val="bullet"/>
      <w:lvlText w:val="•"/>
      <w:lvlJc w:val="left"/>
      <w:pPr>
        <w:ind w:left="4833" w:hanging="248"/>
      </w:pPr>
      <w:rPr>
        <w:rFonts w:hint="default"/>
      </w:rPr>
    </w:lvl>
    <w:lvl w:ilvl="6" w:tplc="D304F7DC">
      <w:start w:val="1"/>
      <w:numFmt w:val="bullet"/>
      <w:lvlText w:val="•"/>
      <w:lvlJc w:val="left"/>
      <w:pPr>
        <w:ind w:left="5769" w:hanging="248"/>
      </w:pPr>
      <w:rPr>
        <w:rFonts w:hint="default"/>
      </w:rPr>
    </w:lvl>
    <w:lvl w:ilvl="7" w:tplc="572CCDB0">
      <w:start w:val="1"/>
      <w:numFmt w:val="bullet"/>
      <w:lvlText w:val="•"/>
      <w:lvlJc w:val="left"/>
      <w:pPr>
        <w:ind w:left="6704" w:hanging="248"/>
      </w:pPr>
      <w:rPr>
        <w:rFonts w:hint="default"/>
      </w:rPr>
    </w:lvl>
    <w:lvl w:ilvl="8" w:tplc="98846646">
      <w:start w:val="1"/>
      <w:numFmt w:val="bullet"/>
      <w:lvlText w:val="•"/>
      <w:lvlJc w:val="left"/>
      <w:pPr>
        <w:ind w:left="7640" w:hanging="248"/>
      </w:pPr>
      <w:rPr>
        <w:rFonts w:hint="default"/>
      </w:rPr>
    </w:lvl>
  </w:abstractNum>
  <w:abstractNum w:abstractNumId="13"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4" w15:restartNumberingAfterBreak="0">
    <w:nsid w:val="2B923B2E"/>
    <w:multiLevelType w:val="multilevel"/>
    <w:tmpl w:val="2744A7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C5566A"/>
    <w:multiLevelType w:val="multilevel"/>
    <w:tmpl w:val="C2166DDE"/>
    <w:lvl w:ilvl="0">
      <w:start w:val="1"/>
      <w:numFmt w:val="decimal"/>
      <w:lvlText w:val="%1."/>
      <w:lvlJc w:val="left"/>
      <w:pPr>
        <w:ind w:left="405" w:hanging="250"/>
      </w:pPr>
      <w:rPr>
        <w:rFonts w:ascii="Arial" w:eastAsia="Arial" w:hAnsi="Arial" w:hint="default"/>
        <w:b/>
        <w:bCs/>
        <w:spacing w:val="-1"/>
        <w:sz w:val="22"/>
        <w:szCs w:val="22"/>
      </w:rPr>
    </w:lvl>
    <w:lvl w:ilvl="1">
      <w:start w:val="1"/>
      <w:numFmt w:val="decimal"/>
      <w:lvlText w:val="%1.%2."/>
      <w:lvlJc w:val="left"/>
      <w:pPr>
        <w:ind w:left="156" w:hanging="430"/>
      </w:pPr>
      <w:rPr>
        <w:rFonts w:ascii="Arial" w:eastAsia="Arial" w:hAnsi="Arial" w:hint="default"/>
        <w:spacing w:val="-1"/>
        <w:sz w:val="22"/>
        <w:szCs w:val="22"/>
      </w:rPr>
    </w:lvl>
    <w:lvl w:ilvl="2">
      <w:start w:val="1"/>
      <w:numFmt w:val="bullet"/>
      <w:lvlText w:val="-"/>
      <w:lvlJc w:val="left"/>
      <w:pPr>
        <w:ind w:left="1000" w:hanging="137"/>
      </w:pPr>
      <w:rPr>
        <w:rFonts w:ascii="Arial" w:eastAsia="Arial" w:hAnsi="Arial" w:hint="default"/>
        <w:sz w:val="22"/>
        <w:szCs w:val="22"/>
      </w:rPr>
    </w:lvl>
    <w:lvl w:ilvl="3">
      <w:start w:val="1"/>
      <w:numFmt w:val="bullet"/>
      <w:lvlText w:val="•"/>
      <w:lvlJc w:val="left"/>
      <w:pPr>
        <w:ind w:left="156" w:hanging="137"/>
      </w:pPr>
      <w:rPr>
        <w:rFonts w:hint="default"/>
      </w:rPr>
    </w:lvl>
    <w:lvl w:ilvl="4">
      <w:start w:val="1"/>
      <w:numFmt w:val="bullet"/>
      <w:lvlText w:val="•"/>
      <w:lvlJc w:val="left"/>
      <w:pPr>
        <w:ind w:left="156" w:hanging="137"/>
      </w:pPr>
      <w:rPr>
        <w:rFonts w:hint="default"/>
      </w:rPr>
    </w:lvl>
    <w:lvl w:ilvl="5">
      <w:start w:val="1"/>
      <w:numFmt w:val="bullet"/>
      <w:lvlText w:val="•"/>
      <w:lvlJc w:val="left"/>
      <w:pPr>
        <w:ind w:left="156" w:hanging="137"/>
      </w:pPr>
      <w:rPr>
        <w:rFonts w:hint="default"/>
      </w:rPr>
    </w:lvl>
    <w:lvl w:ilvl="6">
      <w:start w:val="1"/>
      <w:numFmt w:val="bullet"/>
      <w:lvlText w:val="•"/>
      <w:lvlJc w:val="left"/>
      <w:pPr>
        <w:ind w:left="156" w:hanging="137"/>
      </w:pPr>
      <w:rPr>
        <w:rFonts w:hint="default"/>
      </w:rPr>
    </w:lvl>
    <w:lvl w:ilvl="7">
      <w:start w:val="1"/>
      <w:numFmt w:val="bullet"/>
      <w:lvlText w:val="•"/>
      <w:lvlJc w:val="left"/>
      <w:pPr>
        <w:ind w:left="405" w:hanging="137"/>
      </w:pPr>
      <w:rPr>
        <w:rFonts w:hint="default"/>
      </w:rPr>
    </w:lvl>
    <w:lvl w:ilvl="8">
      <w:start w:val="1"/>
      <w:numFmt w:val="bullet"/>
      <w:lvlText w:val="•"/>
      <w:lvlJc w:val="left"/>
      <w:pPr>
        <w:ind w:left="1000" w:hanging="137"/>
      </w:pPr>
      <w:rPr>
        <w:rFonts w:hint="default"/>
      </w:rPr>
    </w:lvl>
  </w:abstractNum>
  <w:abstractNum w:abstractNumId="16" w15:restartNumberingAfterBreak="0">
    <w:nsid w:val="2D9F6921"/>
    <w:multiLevelType w:val="hybridMultilevel"/>
    <w:tmpl w:val="ADAE68EA"/>
    <w:lvl w:ilvl="0" w:tplc="3DA2F45A">
      <w:start w:val="1"/>
      <w:numFmt w:val="decimal"/>
      <w:lvlText w:val="%1."/>
      <w:lvlJc w:val="left"/>
      <w:pPr>
        <w:ind w:left="3485" w:hanging="360"/>
      </w:pPr>
      <w:rPr>
        <w:rFonts w:hint="default"/>
        <w:b w:val="0"/>
      </w:rPr>
    </w:lvl>
    <w:lvl w:ilvl="1" w:tplc="04130019" w:tentative="1">
      <w:start w:val="1"/>
      <w:numFmt w:val="lowerLetter"/>
      <w:lvlText w:val="%2."/>
      <w:lvlJc w:val="left"/>
      <w:pPr>
        <w:ind w:left="4205" w:hanging="360"/>
      </w:pPr>
    </w:lvl>
    <w:lvl w:ilvl="2" w:tplc="0413001B" w:tentative="1">
      <w:start w:val="1"/>
      <w:numFmt w:val="lowerRoman"/>
      <w:lvlText w:val="%3."/>
      <w:lvlJc w:val="right"/>
      <w:pPr>
        <w:ind w:left="4925" w:hanging="180"/>
      </w:pPr>
    </w:lvl>
    <w:lvl w:ilvl="3" w:tplc="0413000F" w:tentative="1">
      <w:start w:val="1"/>
      <w:numFmt w:val="decimal"/>
      <w:lvlText w:val="%4."/>
      <w:lvlJc w:val="left"/>
      <w:pPr>
        <w:ind w:left="5645" w:hanging="360"/>
      </w:pPr>
    </w:lvl>
    <w:lvl w:ilvl="4" w:tplc="04130019" w:tentative="1">
      <w:start w:val="1"/>
      <w:numFmt w:val="lowerLetter"/>
      <w:lvlText w:val="%5."/>
      <w:lvlJc w:val="left"/>
      <w:pPr>
        <w:ind w:left="6365" w:hanging="360"/>
      </w:pPr>
    </w:lvl>
    <w:lvl w:ilvl="5" w:tplc="0413001B" w:tentative="1">
      <w:start w:val="1"/>
      <w:numFmt w:val="lowerRoman"/>
      <w:lvlText w:val="%6."/>
      <w:lvlJc w:val="right"/>
      <w:pPr>
        <w:ind w:left="7085" w:hanging="180"/>
      </w:pPr>
    </w:lvl>
    <w:lvl w:ilvl="6" w:tplc="0413000F" w:tentative="1">
      <w:start w:val="1"/>
      <w:numFmt w:val="decimal"/>
      <w:lvlText w:val="%7."/>
      <w:lvlJc w:val="left"/>
      <w:pPr>
        <w:ind w:left="7805" w:hanging="360"/>
      </w:pPr>
    </w:lvl>
    <w:lvl w:ilvl="7" w:tplc="04130019" w:tentative="1">
      <w:start w:val="1"/>
      <w:numFmt w:val="lowerLetter"/>
      <w:lvlText w:val="%8."/>
      <w:lvlJc w:val="left"/>
      <w:pPr>
        <w:ind w:left="8525" w:hanging="360"/>
      </w:pPr>
    </w:lvl>
    <w:lvl w:ilvl="8" w:tplc="0413001B" w:tentative="1">
      <w:start w:val="1"/>
      <w:numFmt w:val="lowerRoman"/>
      <w:lvlText w:val="%9."/>
      <w:lvlJc w:val="right"/>
      <w:pPr>
        <w:ind w:left="9245" w:hanging="180"/>
      </w:pPr>
    </w:lvl>
  </w:abstractNum>
  <w:abstractNum w:abstractNumId="17"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2E35C35"/>
    <w:multiLevelType w:val="hybridMultilevel"/>
    <w:tmpl w:val="1C507A7E"/>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19" w15:restartNumberingAfterBreak="0">
    <w:nsid w:val="391633F5"/>
    <w:multiLevelType w:val="hybridMultilevel"/>
    <w:tmpl w:val="9D5EA6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9B760A7"/>
    <w:multiLevelType w:val="hybridMultilevel"/>
    <w:tmpl w:val="75CA2D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3E74103"/>
    <w:multiLevelType w:val="multilevel"/>
    <w:tmpl w:val="6E30AC54"/>
    <w:lvl w:ilvl="0">
      <w:start w:val="10"/>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8AA541A"/>
    <w:multiLevelType w:val="hybridMultilevel"/>
    <w:tmpl w:val="7624DCB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2B57F0"/>
    <w:multiLevelType w:val="hybridMultilevel"/>
    <w:tmpl w:val="D79ADB32"/>
    <w:lvl w:ilvl="0" w:tplc="9C90B018">
      <w:start w:val="1"/>
      <w:numFmt w:val="bullet"/>
      <w:lvlText w:val="-"/>
      <w:lvlJc w:val="left"/>
      <w:pPr>
        <w:ind w:left="236" w:hanging="135"/>
      </w:pPr>
      <w:rPr>
        <w:rFonts w:ascii="Arial" w:eastAsia="Arial" w:hAnsi="Arial" w:hint="default"/>
        <w:sz w:val="22"/>
        <w:szCs w:val="22"/>
      </w:rPr>
    </w:lvl>
    <w:lvl w:ilvl="1" w:tplc="F3AEFBBA">
      <w:start w:val="1"/>
      <w:numFmt w:val="bullet"/>
      <w:lvlText w:val="-"/>
      <w:lvlJc w:val="left"/>
      <w:pPr>
        <w:ind w:left="237" w:hanging="135"/>
      </w:pPr>
      <w:rPr>
        <w:rFonts w:ascii="Arial" w:eastAsia="Arial" w:hAnsi="Arial" w:hint="default"/>
        <w:sz w:val="22"/>
        <w:szCs w:val="22"/>
      </w:rPr>
    </w:lvl>
    <w:lvl w:ilvl="2" w:tplc="C9EE6496">
      <w:start w:val="1"/>
      <w:numFmt w:val="bullet"/>
      <w:lvlText w:val="•"/>
      <w:lvlJc w:val="left"/>
      <w:pPr>
        <w:ind w:left="1267" w:hanging="135"/>
      </w:pPr>
      <w:rPr>
        <w:rFonts w:hint="default"/>
      </w:rPr>
    </w:lvl>
    <w:lvl w:ilvl="3" w:tplc="3A9037C6">
      <w:start w:val="1"/>
      <w:numFmt w:val="bullet"/>
      <w:lvlText w:val="•"/>
      <w:lvlJc w:val="left"/>
      <w:pPr>
        <w:ind w:left="2298" w:hanging="135"/>
      </w:pPr>
      <w:rPr>
        <w:rFonts w:hint="default"/>
      </w:rPr>
    </w:lvl>
    <w:lvl w:ilvl="4" w:tplc="171AC494">
      <w:start w:val="1"/>
      <w:numFmt w:val="bullet"/>
      <w:lvlText w:val="•"/>
      <w:lvlJc w:val="left"/>
      <w:pPr>
        <w:ind w:left="3328" w:hanging="135"/>
      </w:pPr>
      <w:rPr>
        <w:rFonts w:hint="default"/>
      </w:rPr>
    </w:lvl>
    <w:lvl w:ilvl="5" w:tplc="1728C9CA">
      <w:start w:val="1"/>
      <w:numFmt w:val="bullet"/>
      <w:lvlText w:val="•"/>
      <w:lvlJc w:val="left"/>
      <w:pPr>
        <w:ind w:left="4359" w:hanging="135"/>
      </w:pPr>
      <w:rPr>
        <w:rFonts w:hint="default"/>
      </w:rPr>
    </w:lvl>
    <w:lvl w:ilvl="6" w:tplc="F67474D0">
      <w:start w:val="1"/>
      <w:numFmt w:val="bullet"/>
      <w:lvlText w:val="•"/>
      <w:lvlJc w:val="left"/>
      <w:pPr>
        <w:ind w:left="5389" w:hanging="135"/>
      </w:pPr>
      <w:rPr>
        <w:rFonts w:hint="default"/>
      </w:rPr>
    </w:lvl>
    <w:lvl w:ilvl="7" w:tplc="C7BCFC28">
      <w:start w:val="1"/>
      <w:numFmt w:val="bullet"/>
      <w:lvlText w:val="•"/>
      <w:lvlJc w:val="left"/>
      <w:pPr>
        <w:ind w:left="6419" w:hanging="135"/>
      </w:pPr>
      <w:rPr>
        <w:rFonts w:hint="default"/>
      </w:rPr>
    </w:lvl>
    <w:lvl w:ilvl="8" w:tplc="281AC258">
      <w:start w:val="1"/>
      <w:numFmt w:val="bullet"/>
      <w:lvlText w:val="•"/>
      <w:lvlJc w:val="left"/>
      <w:pPr>
        <w:ind w:left="7450" w:hanging="135"/>
      </w:pPr>
      <w:rPr>
        <w:rFonts w:hint="default"/>
      </w:rPr>
    </w:lvl>
  </w:abstractNum>
  <w:abstractNum w:abstractNumId="24" w15:restartNumberingAfterBreak="0">
    <w:nsid w:val="51F854A6"/>
    <w:multiLevelType w:val="multilevel"/>
    <w:tmpl w:val="33489B2A"/>
    <w:lvl w:ilvl="0">
      <w:start w:val="1"/>
      <w:numFmt w:val="bullet"/>
      <w:lvlText w:val=""/>
      <w:lvlJc w:val="left"/>
      <w:pPr>
        <w:ind w:left="2160" w:hanging="360"/>
      </w:pPr>
      <w:rPr>
        <w:rFonts w:ascii="Symbol" w:hAnsi="Symbol" w:hint="default"/>
      </w:rPr>
    </w:lvl>
    <w:lvl w:ilvl="1">
      <w:start w:val="1"/>
      <w:numFmt w:val="bullet"/>
      <w:lvlText w:val=""/>
      <w:lvlJc w:val="left"/>
      <w:pPr>
        <w:ind w:left="252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320" w:hanging="360"/>
      </w:pPr>
      <w:rPr>
        <w:rFonts w:ascii="Wingdings" w:hAnsi="Wingdings" w:hint="default"/>
      </w:rPr>
    </w:lvl>
    <w:lvl w:ilvl="7">
      <w:start w:val="1"/>
      <w:numFmt w:val="bullet"/>
      <w:lvlText w:val=""/>
      <w:lvlJc w:val="left"/>
      <w:pPr>
        <w:ind w:left="4680" w:hanging="360"/>
      </w:pPr>
      <w:rPr>
        <w:rFonts w:ascii="Symbol" w:hAnsi="Symbol" w:hint="default"/>
      </w:rPr>
    </w:lvl>
    <w:lvl w:ilvl="8">
      <w:start w:val="1"/>
      <w:numFmt w:val="bullet"/>
      <w:lvlText w:val=""/>
      <w:lvlJc w:val="left"/>
      <w:pPr>
        <w:ind w:left="5040" w:hanging="360"/>
      </w:pPr>
      <w:rPr>
        <w:rFonts w:ascii="Symbol" w:hAnsi="Symbol" w:hint="default"/>
      </w:rPr>
    </w:lvl>
  </w:abstractNum>
  <w:abstractNum w:abstractNumId="25" w15:restartNumberingAfterBreak="0">
    <w:nsid w:val="5371632B"/>
    <w:multiLevelType w:val="hybridMultilevel"/>
    <w:tmpl w:val="F8264B98"/>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A414193"/>
    <w:multiLevelType w:val="hybridMultilevel"/>
    <w:tmpl w:val="B798BD1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3F0A73"/>
    <w:multiLevelType w:val="multilevel"/>
    <w:tmpl w:val="0AB05090"/>
    <w:lvl w:ilvl="0">
      <w:start w:val="1"/>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61340D"/>
    <w:multiLevelType w:val="hybridMultilevel"/>
    <w:tmpl w:val="0F0A49C0"/>
    <w:lvl w:ilvl="0" w:tplc="CDE2E928">
      <w:start w:val="1"/>
      <w:numFmt w:val="lowerLetter"/>
      <w:lvlText w:val="%1."/>
      <w:lvlJc w:val="left"/>
      <w:pPr>
        <w:ind w:left="157" w:hanging="245"/>
      </w:pPr>
      <w:rPr>
        <w:rFonts w:ascii="Arial" w:eastAsia="Arial" w:hAnsi="Arial" w:hint="default"/>
        <w:spacing w:val="-1"/>
        <w:sz w:val="22"/>
        <w:szCs w:val="22"/>
      </w:rPr>
    </w:lvl>
    <w:lvl w:ilvl="1" w:tplc="5E62480E">
      <w:start w:val="1"/>
      <w:numFmt w:val="bullet"/>
      <w:lvlText w:val="•"/>
      <w:lvlJc w:val="left"/>
      <w:pPr>
        <w:ind w:left="1092" w:hanging="245"/>
      </w:pPr>
      <w:rPr>
        <w:rFonts w:hint="default"/>
      </w:rPr>
    </w:lvl>
    <w:lvl w:ilvl="2" w:tplc="9556A380">
      <w:start w:val="1"/>
      <w:numFmt w:val="bullet"/>
      <w:lvlText w:val="•"/>
      <w:lvlJc w:val="left"/>
      <w:pPr>
        <w:ind w:left="2028" w:hanging="245"/>
      </w:pPr>
      <w:rPr>
        <w:rFonts w:hint="default"/>
      </w:rPr>
    </w:lvl>
    <w:lvl w:ilvl="3" w:tplc="E8CC81B2">
      <w:start w:val="1"/>
      <w:numFmt w:val="bullet"/>
      <w:lvlText w:val="•"/>
      <w:lvlJc w:val="left"/>
      <w:pPr>
        <w:ind w:left="2963" w:hanging="245"/>
      </w:pPr>
      <w:rPr>
        <w:rFonts w:hint="default"/>
      </w:rPr>
    </w:lvl>
    <w:lvl w:ilvl="4" w:tplc="EFBA3390">
      <w:start w:val="1"/>
      <w:numFmt w:val="bullet"/>
      <w:lvlText w:val="•"/>
      <w:lvlJc w:val="left"/>
      <w:pPr>
        <w:ind w:left="3898" w:hanging="245"/>
      </w:pPr>
      <w:rPr>
        <w:rFonts w:hint="default"/>
      </w:rPr>
    </w:lvl>
    <w:lvl w:ilvl="5" w:tplc="8E3C2824">
      <w:start w:val="1"/>
      <w:numFmt w:val="bullet"/>
      <w:lvlText w:val="•"/>
      <w:lvlJc w:val="left"/>
      <w:pPr>
        <w:ind w:left="4834" w:hanging="245"/>
      </w:pPr>
      <w:rPr>
        <w:rFonts w:hint="default"/>
      </w:rPr>
    </w:lvl>
    <w:lvl w:ilvl="6" w:tplc="790A0108">
      <w:start w:val="1"/>
      <w:numFmt w:val="bullet"/>
      <w:lvlText w:val="•"/>
      <w:lvlJc w:val="left"/>
      <w:pPr>
        <w:ind w:left="5769" w:hanging="245"/>
      </w:pPr>
      <w:rPr>
        <w:rFonts w:hint="default"/>
      </w:rPr>
    </w:lvl>
    <w:lvl w:ilvl="7" w:tplc="D7E06814">
      <w:start w:val="1"/>
      <w:numFmt w:val="bullet"/>
      <w:lvlText w:val="•"/>
      <w:lvlJc w:val="left"/>
      <w:pPr>
        <w:ind w:left="6705" w:hanging="245"/>
      </w:pPr>
      <w:rPr>
        <w:rFonts w:hint="default"/>
      </w:rPr>
    </w:lvl>
    <w:lvl w:ilvl="8" w:tplc="5DBA215E">
      <w:start w:val="1"/>
      <w:numFmt w:val="bullet"/>
      <w:lvlText w:val="•"/>
      <w:lvlJc w:val="left"/>
      <w:pPr>
        <w:ind w:left="7640" w:hanging="245"/>
      </w:pPr>
      <w:rPr>
        <w:rFonts w:hint="default"/>
      </w:rPr>
    </w:lvl>
  </w:abstractNum>
  <w:num w:numId="1">
    <w:abstractNumId w:val="3"/>
  </w:num>
  <w:num w:numId="2">
    <w:abstractNumId w:val="2"/>
  </w:num>
  <w:num w:numId="3">
    <w:abstractNumId w:val="1"/>
  </w:num>
  <w:num w:numId="4">
    <w:abstractNumId w:val="0"/>
  </w:num>
  <w:num w:numId="5">
    <w:abstractNumId w:val="12"/>
  </w:num>
  <w:num w:numId="6">
    <w:abstractNumId w:val="28"/>
  </w:num>
  <w:num w:numId="7">
    <w:abstractNumId w:val="15"/>
  </w:num>
  <w:num w:numId="8">
    <w:abstractNumId w:val="23"/>
  </w:num>
  <w:num w:numId="9">
    <w:abstractNumId w:val="4"/>
  </w:num>
  <w:num w:numId="10">
    <w:abstractNumId w:val="8"/>
  </w:num>
  <w:num w:numId="11">
    <w:abstractNumId w:val="18"/>
  </w:num>
  <w:num w:numId="12">
    <w:abstractNumId w:val="9"/>
  </w:num>
  <w:num w:numId="13">
    <w:abstractNumId w:val="25"/>
  </w:num>
  <w:num w:numId="14">
    <w:abstractNumId w:val="16"/>
  </w:num>
  <w:num w:numId="15">
    <w:abstractNumId w:val="6"/>
  </w:num>
  <w:num w:numId="16">
    <w:abstractNumId w:val="24"/>
  </w:num>
  <w:num w:numId="17">
    <w:abstractNumId w:val="21"/>
  </w:num>
  <w:num w:numId="18">
    <w:abstractNumId w:val="27"/>
  </w:num>
  <w:num w:numId="19">
    <w:abstractNumId w:val="14"/>
  </w:num>
  <w:num w:numId="20">
    <w:abstractNumId w:val="26"/>
  </w:num>
  <w:num w:numId="21">
    <w:abstractNumId w:val="22"/>
  </w:num>
  <w:num w:numId="22">
    <w:abstractNumId w:val="7"/>
  </w:num>
  <w:num w:numId="23">
    <w:abstractNumId w:val="10"/>
  </w:num>
  <w:num w:numId="24">
    <w:abstractNumId w:val="19"/>
  </w:num>
  <w:num w:numId="25">
    <w:abstractNumId w:val="13"/>
  </w:num>
  <w:num w:numId="26">
    <w:abstractNumId w:val="20"/>
  </w:num>
  <w:num w:numId="27">
    <w:abstractNumId w:val="11"/>
  </w:num>
  <w:num w:numId="28">
    <w:abstractNumId w:val="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51"/>
    <o:shapelayout v:ext="edit">
      <o:idmap v:ext="edit" data="6"/>
    </o:shapelayout>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37DC"/>
    <w:rsid w:val="00017A87"/>
    <w:rsid w:val="0004557D"/>
    <w:rsid w:val="00055E84"/>
    <w:rsid w:val="0006252D"/>
    <w:rsid w:val="00080B12"/>
    <w:rsid w:val="000B6CF5"/>
    <w:rsid w:val="000F4387"/>
    <w:rsid w:val="0010795A"/>
    <w:rsid w:val="00107F03"/>
    <w:rsid w:val="00113488"/>
    <w:rsid w:val="00115BD2"/>
    <w:rsid w:val="0012362B"/>
    <w:rsid w:val="00144E56"/>
    <w:rsid w:val="00146070"/>
    <w:rsid w:val="00192C6A"/>
    <w:rsid w:val="001F1292"/>
    <w:rsid w:val="00207A39"/>
    <w:rsid w:val="00213DAF"/>
    <w:rsid w:val="002153BF"/>
    <w:rsid w:val="00235F40"/>
    <w:rsid w:val="00271B2C"/>
    <w:rsid w:val="00274D81"/>
    <w:rsid w:val="00282936"/>
    <w:rsid w:val="00287400"/>
    <w:rsid w:val="002A5A23"/>
    <w:rsid w:val="002B1B9A"/>
    <w:rsid w:val="002C0DE6"/>
    <w:rsid w:val="002D7C92"/>
    <w:rsid w:val="002F29B8"/>
    <w:rsid w:val="002F4802"/>
    <w:rsid w:val="00316140"/>
    <w:rsid w:val="0032354F"/>
    <w:rsid w:val="00325D5D"/>
    <w:rsid w:val="003311B1"/>
    <w:rsid w:val="00352A44"/>
    <w:rsid w:val="00385177"/>
    <w:rsid w:val="003D5250"/>
    <w:rsid w:val="003D7739"/>
    <w:rsid w:val="003E2F42"/>
    <w:rsid w:val="003E498C"/>
    <w:rsid w:val="003E4FB2"/>
    <w:rsid w:val="003E6C33"/>
    <w:rsid w:val="003E74CE"/>
    <w:rsid w:val="003F2DD6"/>
    <w:rsid w:val="003F4928"/>
    <w:rsid w:val="00404FEE"/>
    <w:rsid w:val="004473B9"/>
    <w:rsid w:val="004508DB"/>
    <w:rsid w:val="004800FD"/>
    <w:rsid w:val="004A0D2A"/>
    <w:rsid w:val="004A3797"/>
    <w:rsid w:val="004C400A"/>
    <w:rsid w:val="004E70E6"/>
    <w:rsid w:val="00573E09"/>
    <w:rsid w:val="00580B81"/>
    <w:rsid w:val="005841FB"/>
    <w:rsid w:val="005919C8"/>
    <w:rsid w:val="00594465"/>
    <w:rsid w:val="005A490E"/>
    <w:rsid w:val="005B01BD"/>
    <w:rsid w:val="005C0DA0"/>
    <w:rsid w:val="005D601D"/>
    <w:rsid w:val="005E799F"/>
    <w:rsid w:val="005F0104"/>
    <w:rsid w:val="0060333D"/>
    <w:rsid w:val="0060334C"/>
    <w:rsid w:val="0063192C"/>
    <w:rsid w:val="006350D8"/>
    <w:rsid w:val="00635919"/>
    <w:rsid w:val="00661B05"/>
    <w:rsid w:val="00664A62"/>
    <w:rsid w:val="006744E4"/>
    <w:rsid w:val="006D0CF5"/>
    <w:rsid w:val="006D46DD"/>
    <w:rsid w:val="006F4327"/>
    <w:rsid w:val="006F5D78"/>
    <w:rsid w:val="00702FD9"/>
    <w:rsid w:val="007103F6"/>
    <w:rsid w:val="007725DB"/>
    <w:rsid w:val="00782F75"/>
    <w:rsid w:val="0079190A"/>
    <w:rsid w:val="007B719A"/>
    <w:rsid w:val="007C4C06"/>
    <w:rsid w:val="007D7AE5"/>
    <w:rsid w:val="00813F16"/>
    <w:rsid w:val="00831F25"/>
    <w:rsid w:val="00846E20"/>
    <w:rsid w:val="00855F73"/>
    <w:rsid w:val="00856C12"/>
    <w:rsid w:val="00862051"/>
    <w:rsid w:val="008626EC"/>
    <w:rsid w:val="00875CDB"/>
    <w:rsid w:val="00881CFB"/>
    <w:rsid w:val="00895650"/>
    <w:rsid w:val="008C1463"/>
    <w:rsid w:val="008C74A6"/>
    <w:rsid w:val="008F5558"/>
    <w:rsid w:val="00916FC7"/>
    <w:rsid w:val="00923E93"/>
    <w:rsid w:val="00940205"/>
    <w:rsid w:val="00947E53"/>
    <w:rsid w:val="00955043"/>
    <w:rsid w:val="009631AD"/>
    <w:rsid w:val="009655D3"/>
    <w:rsid w:val="00977AB1"/>
    <w:rsid w:val="00990923"/>
    <w:rsid w:val="009E3A04"/>
    <w:rsid w:val="009E6B6D"/>
    <w:rsid w:val="00A0636D"/>
    <w:rsid w:val="00A3702D"/>
    <w:rsid w:val="00A6356D"/>
    <w:rsid w:val="00AB27F8"/>
    <w:rsid w:val="00B13E9D"/>
    <w:rsid w:val="00B21F89"/>
    <w:rsid w:val="00B31DA4"/>
    <w:rsid w:val="00B35155"/>
    <w:rsid w:val="00B4171D"/>
    <w:rsid w:val="00B62032"/>
    <w:rsid w:val="00BB17D8"/>
    <w:rsid w:val="00BB6523"/>
    <w:rsid w:val="00BC29CE"/>
    <w:rsid w:val="00BC539E"/>
    <w:rsid w:val="00BC5990"/>
    <w:rsid w:val="00BD0DED"/>
    <w:rsid w:val="00BE2BDB"/>
    <w:rsid w:val="00BE3131"/>
    <w:rsid w:val="00BE6173"/>
    <w:rsid w:val="00BF3B4C"/>
    <w:rsid w:val="00C243C0"/>
    <w:rsid w:val="00C579B1"/>
    <w:rsid w:val="00C73990"/>
    <w:rsid w:val="00C83547"/>
    <w:rsid w:val="00C8725D"/>
    <w:rsid w:val="00CA34AC"/>
    <w:rsid w:val="00CA5D2F"/>
    <w:rsid w:val="00CB0136"/>
    <w:rsid w:val="00CD1477"/>
    <w:rsid w:val="00CD3E24"/>
    <w:rsid w:val="00CF297C"/>
    <w:rsid w:val="00D11F3C"/>
    <w:rsid w:val="00D3017D"/>
    <w:rsid w:val="00D30918"/>
    <w:rsid w:val="00D4689C"/>
    <w:rsid w:val="00D47A58"/>
    <w:rsid w:val="00D54677"/>
    <w:rsid w:val="00D75A12"/>
    <w:rsid w:val="00D91D7D"/>
    <w:rsid w:val="00DC6656"/>
    <w:rsid w:val="00E1356B"/>
    <w:rsid w:val="00E231E5"/>
    <w:rsid w:val="00E27FF1"/>
    <w:rsid w:val="00E43252"/>
    <w:rsid w:val="00E43917"/>
    <w:rsid w:val="00E83F69"/>
    <w:rsid w:val="00EC1A79"/>
    <w:rsid w:val="00EC5E90"/>
    <w:rsid w:val="00ED1E21"/>
    <w:rsid w:val="00ED2A69"/>
    <w:rsid w:val="00F06661"/>
    <w:rsid w:val="00F10FBA"/>
    <w:rsid w:val="00F40FD2"/>
    <w:rsid w:val="00F43E48"/>
    <w:rsid w:val="00F60D70"/>
    <w:rsid w:val="00F61F6B"/>
    <w:rsid w:val="00F74312"/>
    <w:rsid w:val="00F8232F"/>
    <w:rsid w:val="00F8642E"/>
    <w:rsid w:val="00FA4CB8"/>
    <w:rsid w:val="00FD6DC0"/>
    <w:rsid w:val="00FE48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51"/>
    <o:shapelayout v:ext="edit">
      <o:idmap v:ext="edit" data="1"/>
    </o:shapelayout>
  </w:shapeDefaults>
  <w:decimalSymbol w:val=","/>
  <w:listSeparator w:val=";"/>
  <w14:docId w14:val="777C79FF"/>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F4928"/>
    <w:pPr>
      <w:widowControl w:val="0"/>
      <w:autoSpaceDE w:val="0"/>
      <w:autoSpaceDN w:val="0"/>
      <w:adjustRightInd w:val="0"/>
      <w:spacing w:after="0" w:line="240" w:lineRule="auto"/>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1"/>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TableNormal">
    <w:name w:val="Table Normal"/>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digitalefacturen@fontys.nl"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030FE-103B-450E-ACE8-98B166B05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3109-6308-41BB-90A3-C979F0E8094B}">
  <ds:schemaRefs>
    <ds:schemaRef ds:uri="92419e7c-2bde-4b51-a4fe-7746d049f306"/>
    <ds:schemaRef ds:uri="http://schemas.microsoft.com/office/infopath/2007/PartnerControls"/>
    <ds:schemaRef ds:uri="http://purl.org/dc/elements/1.1/"/>
    <ds:schemaRef ds:uri="http://schemas.microsoft.com/office/2006/documentManagement/types"/>
    <ds:schemaRef ds:uri="http://schemas.microsoft.com/sharepoint/v3"/>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4.xml><?xml version="1.0" encoding="utf-8"?>
<ds:datastoreItem xmlns:ds="http://schemas.openxmlformats.org/officeDocument/2006/customXml" ds:itemID="{47E4AF33-4769-4EDD-9CB9-53FE327A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1273</Words>
  <Characters>8154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Keulen,Hub H.J.I.M.</dc:creator>
  <cp:lastModifiedBy>Nelissen,Janny J.P.M.</cp:lastModifiedBy>
  <cp:revision>3</cp:revision>
  <cp:lastPrinted>2016-04-04T11:44:00Z</cp:lastPrinted>
  <dcterms:created xsi:type="dcterms:W3CDTF">2017-02-03T12:24:00Z</dcterms:created>
  <dcterms:modified xsi:type="dcterms:W3CDTF">2017-02-03T12:38:00Z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